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D9" w:rsidRPr="00AD34BA" w:rsidRDefault="00F624D9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7"/>
    </w:p>
    <w:p w:rsidR="00F624D9" w:rsidRPr="00AD34BA" w:rsidRDefault="00F624D9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F5F57" w:rsidRPr="00AD34BA" w:rsidRDefault="00BF5F57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0799" w:rsidRPr="00AD34BA" w:rsidRDefault="00050799" w:rsidP="00050799">
      <w:pPr>
        <w:widowControl w:val="0"/>
        <w:autoSpaceDE w:val="0"/>
        <w:autoSpaceDN w:val="0"/>
        <w:adjustRightInd w:val="0"/>
        <w:spacing w:after="0" w:line="200" w:lineRule="exact"/>
        <w:ind w:right="8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799" w:rsidRPr="00AD34BA" w:rsidRDefault="00050799" w:rsidP="00050799">
      <w:pPr>
        <w:widowControl w:val="0"/>
        <w:autoSpaceDE w:val="0"/>
        <w:autoSpaceDN w:val="0"/>
        <w:adjustRightInd w:val="0"/>
        <w:spacing w:after="0" w:line="200" w:lineRule="exact"/>
        <w:ind w:right="81"/>
        <w:jc w:val="center"/>
        <w:rPr>
          <w:rFonts w:ascii="Times New Roman" w:eastAsia="Times New Roman" w:hAnsi="Times New Roman" w:cs="Times New Roman"/>
          <w:color w:val="363435"/>
          <w:spacing w:val="-4"/>
          <w:w w:val="112"/>
          <w:sz w:val="24"/>
          <w:szCs w:val="24"/>
          <w:lang w:eastAsia="ru-RU"/>
        </w:rPr>
      </w:pPr>
      <w:r w:rsidRPr="00AD34BA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автономное общеобразовательное учреждение</w:t>
      </w:r>
    </w:p>
    <w:p w:rsidR="00050799" w:rsidRPr="00AD34BA" w:rsidRDefault="00050799" w:rsidP="00050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D34BA">
        <w:rPr>
          <w:rFonts w:ascii="Times New Roman" w:eastAsia="Times New Roman" w:hAnsi="Times New Roman" w:cs="Times New Roman"/>
          <w:b/>
          <w:sz w:val="24"/>
          <w:szCs w:val="24"/>
        </w:rPr>
        <w:t>Переваловская</w:t>
      </w:r>
      <w:proofErr w:type="spellEnd"/>
      <w:r w:rsidRPr="00AD34BA"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средняя общеобразовательная школа </w:t>
      </w:r>
    </w:p>
    <w:p w:rsidR="00050799" w:rsidRPr="00AD34BA" w:rsidRDefault="00050799" w:rsidP="00050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34BA">
        <w:rPr>
          <w:rFonts w:ascii="Times New Roman" w:eastAsia="Times New Roman" w:hAnsi="Times New Roman" w:cs="Times New Roman"/>
          <w:b/>
          <w:sz w:val="24"/>
          <w:szCs w:val="24"/>
        </w:rPr>
        <w:t>Тюменского муниципального района</w:t>
      </w:r>
    </w:p>
    <w:p w:rsidR="00050799" w:rsidRPr="00AD34BA" w:rsidRDefault="00050799" w:rsidP="000507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6694" w:type="dxa"/>
        <w:tblInd w:w="-318" w:type="dxa"/>
        <w:tblLook w:val="04A0" w:firstRow="1" w:lastRow="0" w:firstColumn="1" w:lastColumn="0" w:noHBand="0" w:noVBand="1"/>
      </w:tblPr>
      <w:tblGrid>
        <w:gridCol w:w="4361"/>
        <w:gridCol w:w="1417"/>
        <w:gridCol w:w="4713"/>
        <w:gridCol w:w="992"/>
        <w:gridCol w:w="5211"/>
      </w:tblGrid>
      <w:tr w:rsidR="00CC32F9" w:rsidRPr="00CC32F9" w:rsidTr="00CC32F9">
        <w:tc>
          <w:tcPr>
            <w:tcW w:w="4361" w:type="dxa"/>
            <w:hideMark/>
          </w:tcPr>
          <w:p w:rsidR="00CC32F9" w:rsidRPr="00CC32F9" w:rsidRDefault="00CC32F9" w:rsidP="00CC32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заседании ШМО учителей начальных классов</w:t>
            </w:r>
          </w:p>
          <w:p w:rsidR="00CC32F9" w:rsidRPr="00CC32F9" w:rsidRDefault="00CC32F9" w:rsidP="00CC32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  <w:proofErr w:type="spellStart"/>
            <w:r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>Л.А.Сафонова</w:t>
            </w:r>
            <w:proofErr w:type="spellEnd"/>
          </w:p>
          <w:p w:rsidR="00CC32F9" w:rsidRPr="00CC32F9" w:rsidRDefault="002E6797" w:rsidP="00CC32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от 25.08.2018</w:t>
            </w:r>
            <w:r w:rsidR="00CC32F9"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№1</w:t>
            </w:r>
          </w:p>
        </w:tc>
        <w:tc>
          <w:tcPr>
            <w:tcW w:w="1417" w:type="dxa"/>
          </w:tcPr>
          <w:p w:rsidR="00CC32F9" w:rsidRPr="00CC32F9" w:rsidRDefault="00CC32F9" w:rsidP="00CC32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3" w:type="dxa"/>
            <w:hideMark/>
          </w:tcPr>
          <w:p w:rsidR="00CC32F9" w:rsidRPr="00CC32F9" w:rsidRDefault="00CC32F9" w:rsidP="00CC32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CC32F9" w:rsidRPr="00CC32F9" w:rsidRDefault="00CC32F9" w:rsidP="00CC32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УВР____________ С.Н. Соболевских</w:t>
            </w:r>
          </w:p>
          <w:p w:rsidR="00CC32F9" w:rsidRPr="00CC32F9" w:rsidRDefault="002E6797" w:rsidP="00CC32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01.09.2018</w:t>
            </w:r>
          </w:p>
        </w:tc>
        <w:tc>
          <w:tcPr>
            <w:tcW w:w="992" w:type="dxa"/>
          </w:tcPr>
          <w:p w:rsidR="00CC32F9" w:rsidRPr="00CC32F9" w:rsidRDefault="00CC32F9" w:rsidP="00CC32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  <w:hideMark/>
          </w:tcPr>
          <w:p w:rsidR="00CC32F9" w:rsidRPr="00CC32F9" w:rsidRDefault="00CC32F9" w:rsidP="00CC32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CC32F9" w:rsidRPr="00CC32F9" w:rsidRDefault="00CC32F9" w:rsidP="00CC32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ОУ</w:t>
            </w:r>
          </w:p>
          <w:p w:rsidR="00CC32F9" w:rsidRPr="00CC32F9" w:rsidRDefault="00CC32F9" w:rsidP="00CC32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 А.Н. </w:t>
            </w:r>
            <w:proofErr w:type="spellStart"/>
            <w:r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>Непряхина</w:t>
            </w:r>
            <w:proofErr w:type="spellEnd"/>
          </w:p>
          <w:p w:rsidR="00CC32F9" w:rsidRPr="00CC32F9" w:rsidRDefault="002E6797" w:rsidP="00CC32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от 01.09.2018</w:t>
            </w:r>
            <w:r w:rsidR="00CC32F9" w:rsidRPr="00CC32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C32F9" w:rsidRPr="002E679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№ 315-ОД</w:t>
            </w:r>
          </w:p>
        </w:tc>
      </w:tr>
    </w:tbl>
    <w:p w:rsidR="00050799" w:rsidRPr="00AD34BA" w:rsidRDefault="00050799" w:rsidP="0005079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799" w:rsidRPr="00AD34BA" w:rsidRDefault="00050799" w:rsidP="000507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34BA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050799" w:rsidRPr="00AD34BA" w:rsidRDefault="00050799" w:rsidP="0005079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8"/>
        <w:gridCol w:w="11226"/>
      </w:tblGrid>
      <w:tr w:rsidR="00050799" w:rsidRPr="00AD34BA" w:rsidTr="00050799">
        <w:tc>
          <w:tcPr>
            <w:tcW w:w="4070" w:type="dxa"/>
            <w:hideMark/>
          </w:tcPr>
          <w:p w:rsidR="00050799" w:rsidRPr="00AD34BA" w:rsidRDefault="00050799" w:rsidP="000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49" w:type="dxa"/>
            <w:hideMark/>
          </w:tcPr>
          <w:p w:rsidR="00050799" w:rsidRPr="00AD34BA" w:rsidRDefault="00050799" w:rsidP="000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</w:tr>
      <w:tr w:rsidR="00050799" w:rsidRPr="00AD34BA" w:rsidTr="00050799">
        <w:tc>
          <w:tcPr>
            <w:tcW w:w="4070" w:type="dxa"/>
            <w:hideMark/>
          </w:tcPr>
          <w:p w:rsidR="00050799" w:rsidRPr="00AD34BA" w:rsidRDefault="00050799" w:rsidP="000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1949" w:type="dxa"/>
            <w:hideMark/>
          </w:tcPr>
          <w:p w:rsidR="00050799" w:rsidRPr="00AD34BA" w:rsidRDefault="002E6797" w:rsidP="000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2018-2019</w:t>
            </w:r>
          </w:p>
        </w:tc>
      </w:tr>
      <w:tr w:rsidR="00050799" w:rsidRPr="00AD34BA" w:rsidTr="00050799">
        <w:tc>
          <w:tcPr>
            <w:tcW w:w="4070" w:type="dxa"/>
            <w:hideMark/>
          </w:tcPr>
          <w:p w:rsidR="00050799" w:rsidRPr="00AD34BA" w:rsidRDefault="00050799" w:rsidP="000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949" w:type="dxa"/>
            <w:hideMark/>
          </w:tcPr>
          <w:p w:rsidR="00050799" w:rsidRPr="00AD34BA" w:rsidRDefault="00123853" w:rsidP="000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1а,1б,1в,1г</w:t>
            </w:r>
          </w:p>
        </w:tc>
      </w:tr>
      <w:tr w:rsidR="00050799" w:rsidRPr="00AD34BA" w:rsidTr="00050799">
        <w:tc>
          <w:tcPr>
            <w:tcW w:w="4070" w:type="dxa"/>
            <w:hideMark/>
          </w:tcPr>
          <w:p w:rsidR="00050799" w:rsidRPr="00AD34BA" w:rsidRDefault="00050799" w:rsidP="000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1949" w:type="dxa"/>
            <w:hideMark/>
          </w:tcPr>
          <w:p w:rsidR="00050799" w:rsidRPr="00AD34BA" w:rsidRDefault="00050799" w:rsidP="000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50799" w:rsidRPr="00AD34BA" w:rsidTr="00050799">
        <w:tc>
          <w:tcPr>
            <w:tcW w:w="4070" w:type="dxa"/>
            <w:hideMark/>
          </w:tcPr>
          <w:p w:rsidR="00050799" w:rsidRPr="00AD34BA" w:rsidRDefault="00050799" w:rsidP="000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949" w:type="dxa"/>
            <w:hideMark/>
          </w:tcPr>
          <w:p w:rsidR="00050799" w:rsidRPr="00AD34BA" w:rsidRDefault="00050799" w:rsidP="0005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50799" w:rsidRPr="00AD34BA" w:rsidRDefault="00050799" w:rsidP="00050799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799" w:rsidRPr="00AD34BA" w:rsidRDefault="00050799" w:rsidP="00050799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799" w:rsidRPr="00AD34BA" w:rsidRDefault="00050799" w:rsidP="00050799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799" w:rsidRPr="00AD34BA" w:rsidRDefault="00050799" w:rsidP="0005079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D62" w:rsidRDefault="00123853" w:rsidP="00BA7D62">
      <w:pPr>
        <w:spacing w:after="0"/>
        <w:ind w:left="-567" w:firstLine="284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="00BA7D62">
        <w:rPr>
          <w:rFonts w:ascii="Times New Roman" w:eastAsia="Times New Roman" w:hAnsi="Times New Roman" w:cs="Times New Roman"/>
          <w:sz w:val="24"/>
          <w:szCs w:val="24"/>
        </w:rPr>
        <w:t xml:space="preserve">:        </w:t>
      </w:r>
      <w:proofErr w:type="spellStart"/>
      <w:r w:rsidR="00BA7D62">
        <w:rPr>
          <w:rFonts w:ascii="Times New Roman" w:eastAsia="Times New Roman" w:hAnsi="Times New Roman"/>
          <w:sz w:val="24"/>
          <w:szCs w:val="24"/>
        </w:rPr>
        <w:t>Л.А.Сафонова</w:t>
      </w:r>
      <w:proofErr w:type="spellEnd"/>
    </w:p>
    <w:p w:rsidR="00BA7D62" w:rsidRDefault="00BA7D62" w:rsidP="00BA7D62">
      <w:pPr>
        <w:spacing w:after="0"/>
        <w:ind w:left="-567" w:firstLine="284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Л.С.Чупрова</w:t>
      </w:r>
      <w:proofErr w:type="spellEnd"/>
    </w:p>
    <w:p w:rsidR="00BA7D62" w:rsidRDefault="00BA7D62" w:rsidP="00BA7D62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BA7D62" w:rsidRDefault="00BA7D62" w:rsidP="00BA7D62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И.Ф.Ионина</w:t>
      </w:r>
      <w:proofErr w:type="spellEnd"/>
    </w:p>
    <w:p w:rsidR="00BA7D62" w:rsidRDefault="00BA7D62" w:rsidP="00BA7D62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М.А.Малыгина</w:t>
      </w:r>
      <w:proofErr w:type="spellEnd"/>
    </w:p>
    <w:p w:rsidR="007904F3" w:rsidRPr="00123853" w:rsidRDefault="007904F3" w:rsidP="002E6797">
      <w:pPr>
        <w:spacing w:after="0"/>
        <w:ind w:left="-567" w:firstLine="284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7904F3" w:rsidRDefault="00123853" w:rsidP="00050799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12385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7904F3" w:rsidRDefault="002F7C77" w:rsidP="00050799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F7C7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Рабочая прог</w:t>
      </w:r>
      <w:r>
        <w:rPr>
          <w:rFonts w:ascii="Times New Roman" w:eastAsia="Calibri" w:hAnsi="Times New Roman" w:cs="Times New Roman"/>
          <w:b/>
          <w:sz w:val="28"/>
          <w:szCs w:val="28"/>
        </w:rPr>
        <w:t>рамма по изобразительному искусству</w:t>
      </w:r>
    </w:p>
    <w:p w:rsidR="00050799" w:rsidRPr="003D037D" w:rsidRDefault="00050799" w:rsidP="003D037D">
      <w:pPr>
        <w:rPr>
          <w:rFonts w:ascii="Times New Roman" w:eastAsia="Calibri" w:hAnsi="Times New Roman" w:cs="Times New Roman"/>
          <w:sz w:val="32"/>
          <w:szCs w:val="32"/>
        </w:rPr>
      </w:pPr>
      <w:r w:rsidRPr="003D037D">
        <w:rPr>
          <w:rFonts w:ascii="Times New Roman" w:eastAsia="Times New Roman" w:hAnsi="Times New Roman" w:cs="Times New Roman"/>
          <w:sz w:val="32"/>
          <w:szCs w:val="32"/>
        </w:rPr>
        <w:t>Настоящая рабочая программа по изобразительному ис</w:t>
      </w:r>
      <w:r w:rsidR="00E0779E">
        <w:rPr>
          <w:rFonts w:ascii="Times New Roman" w:eastAsia="Times New Roman" w:hAnsi="Times New Roman" w:cs="Times New Roman"/>
          <w:sz w:val="32"/>
          <w:szCs w:val="32"/>
        </w:rPr>
        <w:t xml:space="preserve">кусству для </w:t>
      </w:r>
      <w:r w:rsidRPr="003D037D">
        <w:rPr>
          <w:rFonts w:ascii="Times New Roman" w:eastAsia="Times New Roman" w:hAnsi="Times New Roman" w:cs="Times New Roman"/>
          <w:sz w:val="32"/>
          <w:szCs w:val="32"/>
        </w:rPr>
        <w:t xml:space="preserve">1 класса составлена на основе:    </w:t>
      </w:r>
    </w:p>
    <w:p w:rsidR="003D037D" w:rsidRPr="003D037D" w:rsidRDefault="003D037D" w:rsidP="003D037D">
      <w:pPr>
        <w:spacing w:after="0" w:line="240" w:lineRule="atLeast"/>
        <w:rPr>
          <w:rFonts w:ascii="Times New Roman" w:eastAsia="Times New Roman" w:hAnsi="Times New Roman" w:cs="Times New Roman"/>
          <w:sz w:val="32"/>
          <w:szCs w:val="32"/>
        </w:rPr>
      </w:pPr>
      <w:r w:rsidRPr="003D037D">
        <w:rPr>
          <w:rFonts w:ascii="Times New Roman" w:eastAsia="Times New Roman" w:hAnsi="Times New Roman" w:cs="Times New Roman"/>
          <w:sz w:val="32"/>
          <w:szCs w:val="32"/>
        </w:rPr>
        <w:t>1.Федерального государственного образовательного стандарта начального общего образования, утвержденного приказом Министерства образования РФ от 17.12.2010г. № 1897г., с изменениями (приказ МО РФ № 1644 от 29.12.2014 г.);</w:t>
      </w:r>
    </w:p>
    <w:p w:rsidR="003D037D" w:rsidRPr="003D037D" w:rsidRDefault="003D037D" w:rsidP="003D037D">
      <w:pPr>
        <w:spacing w:after="0" w:line="240" w:lineRule="atLeast"/>
        <w:rPr>
          <w:rFonts w:ascii="Times New Roman" w:eastAsia="Times New Roman" w:hAnsi="Times New Roman" w:cs="Times New Roman"/>
          <w:sz w:val="32"/>
          <w:szCs w:val="32"/>
        </w:rPr>
      </w:pPr>
      <w:r w:rsidRPr="003D037D">
        <w:rPr>
          <w:rFonts w:ascii="Times New Roman" w:eastAsia="Times New Roman" w:hAnsi="Times New Roman" w:cs="Times New Roman"/>
          <w:sz w:val="32"/>
          <w:szCs w:val="32"/>
        </w:rPr>
        <w:t xml:space="preserve">2.Основной образовательной программы начального общего образования МАОУ </w:t>
      </w:r>
      <w:proofErr w:type="spellStart"/>
      <w:r w:rsidRPr="003D037D">
        <w:rPr>
          <w:rFonts w:ascii="Times New Roman" w:eastAsia="Times New Roman" w:hAnsi="Times New Roman" w:cs="Times New Roman"/>
          <w:sz w:val="32"/>
          <w:szCs w:val="32"/>
        </w:rPr>
        <w:t>Переваловской</w:t>
      </w:r>
      <w:proofErr w:type="spellEnd"/>
      <w:r w:rsidRPr="003D037D">
        <w:rPr>
          <w:rFonts w:ascii="Times New Roman" w:eastAsia="Times New Roman" w:hAnsi="Times New Roman" w:cs="Times New Roman"/>
          <w:sz w:val="32"/>
          <w:szCs w:val="32"/>
        </w:rPr>
        <w:t xml:space="preserve"> СОШ, утверждённой приказом  № 221-ОД от 01.09.2015 г. </w:t>
      </w:r>
    </w:p>
    <w:p w:rsidR="003D037D" w:rsidRPr="003D037D" w:rsidRDefault="003D037D" w:rsidP="003D037D">
      <w:pPr>
        <w:spacing w:line="240" w:lineRule="auto"/>
        <w:rPr>
          <w:rFonts w:ascii="Times New Roman" w:eastAsia="Times New Roman" w:hAnsi="Times New Roman" w:cs="Times New Roman"/>
          <w:spacing w:val="-5"/>
          <w:sz w:val="32"/>
          <w:szCs w:val="32"/>
          <w:lang w:eastAsia="ru-RU"/>
        </w:rPr>
      </w:pPr>
      <w:r w:rsidRPr="003D037D">
        <w:rPr>
          <w:rFonts w:ascii="Times New Roman" w:eastAsia="Times New Roman" w:hAnsi="Times New Roman" w:cs="Times New Roman"/>
          <w:sz w:val="32"/>
          <w:szCs w:val="32"/>
        </w:rPr>
        <w:t xml:space="preserve">3. </w:t>
      </w:r>
      <w:r w:rsidRPr="003D037D">
        <w:rPr>
          <w:rFonts w:ascii="Times New Roman" w:eastAsia="Calibri" w:hAnsi="Times New Roman" w:cs="Times New Roman"/>
          <w:sz w:val="32"/>
          <w:szCs w:val="32"/>
        </w:rPr>
        <w:t xml:space="preserve"> П</w:t>
      </w:r>
      <w:r w:rsidRPr="003D037D">
        <w:rPr>
          <w:rFonts w:ascii="Times New Roman" w:eastAsia="Calibri" w:hAnsi="Times New Roman" w:cs="Times New Roman"/>
          <w:sz w:val="32"/>
          <w:szCs w:val="32"/>
          <w:lang w:eastAsia="ar-SA"/>
        </w:rPr>
        <w:t xml:space="preserve">римерной основной образовательной программы начального общего образования по   изобразительному искусству </w:t>
      </w:r>
      <w:r w:rsidRPr="003D037D">
        <w:rPr>
          <w:rFonts w:ascii="Times New Roman" w:eastAsia="Times New Roman" w:hAnsi="Times New Roman" w:cs="Times New Roman"/>
          <w:spacing w:val="-5"/>
          <w:sz w:val="32"/>
          <w:szCs w:val="32"/>
          <w:lang w:eastAsia="ru-RU"/>
        </w:rPr>
        <w:t xml:space="preserve"> на основе авторской программы</w:t>
      </w:r>
      <w:r w:rsidRPr="003D037D">
        <w:rPr>
          <w:color w:val="000000"/>
          <w:sz w:val="32"/>
          <w:szCs w:val="32"/>
          <w:shd w:val="clear" w:color="auto" w:fill="FFFFFF"/>
        </w:rPr>
        <w:t xml:space="preserve"> </w:t>
      </w:r>
      <w:r w:rsidRPr="003D037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Л. Г. Савенковой</w:t>
      </w:r>
      <w:r w:rsidRPr="003D037D">
        <w:rPr>
          <w:rFonts w:ascii="Times New Roman" w:eastAsia="Times New Roman" w:hAnsi="Times New Roman" w:cs="Times New Roman"/>
          <w:spacing w:val="-5"/>
          <w:sz w:val="32"/>
          <w:szCs w:val="32"/>
          <w:lang w:eastAsia="ru-RU"/>
        </w:rPr>
        <w:t xml:space="preserve">  « Начальная школа 21 век»</w:t>
      </w:r>
      <w:r w:rsidRPr="003D037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3D037D" w:rsidRPr="009D62D5" w:rsidRDefault="003D037D" w:rsidP="003D037D">
      <w:pPr>
        <w:spacing w:after="0" w:line="240" w:lineRule="atLeast"/>
        <w:ind w:right="57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4. </w:t>
      </w:r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Учебного плана МАОУ </w:t>
      </w:r>
      <w:proofErr w:type="spellStart"/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</w:rPr>
        <w:t>Переваловской</w:t>
      </w:r>
      <w:proofErr w:type="spellEnd"/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СОШ, утвержденного приказом директора школы А.Н. </w:t>
      </w:r>
      <w:proofErr w:type="spellStart"/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</w:rPr>
        <w:t>Непряхиной</w:t>
      </w:r>
      <w:proofErr w:type="spellEnd"/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 №173/1-ОД</w:t>
      </w:r>
      <w:r w:rsidRPr="009D62D5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от 25.05.2017 г. </w:t>
      </w:r>
    </w:p>
    <w:p w:rsidR="003D037D" w:rsidRPr="009D62D5" w:rsidRDefault="003D037D" w:rsidP="003D037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bidi="en-US"/>
        </w:rPr>
      </w:pPr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  <w:lang w:bidi="en-US"/>
        </w:rPr>
        <w:t xml:space="preserve">5. Годового календарного учебного графика МАОУ </w:t>
      </w:r>
      <w:proofErr w:type="spellStart"/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  <w:lang w:bidi="en-US"/>
        </w:rPr>
        <w:t>Переваловской</w:t>
      </w:r>
      <w:proofErr w:type="spellEnd"/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  <w:lang w:bidi="en-US"/>
        </w:rPr>
        <w:t xml:space="preserve"> СОШ на 2017-2018    учебный год, утверждённого приказом </w:t>
      </w:r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  <w:lang w:bidi="en-US"/>
        </w:rPr>
        <w:t>№173/1-ОД</w:t>
      </w:r>
      <w:r w:rsidRPr="009D62D5">
        <w:rPr>
          <w:rFonts w:ascii="Times New Roman" w:eastAsia="Times New Roman" w:hAnsi="Times New Roman" w:cs="Times New Roman"/>
          <w:b/>
          <w:color w:val="FF0000"/>
          <w:sz w:val="32"/>
          <w:szCs w:val="32"/>
          <w:lang w:bidi="en-US"/>
        </w:rPr>
        <w:t xml:space="preserve"> </w:t>
      </w:r>
      <w:r w:rsidRPr="009D62D5">
        <w:rPr>
          <w:rFonts w:ascii="Times New Roman" w:eastAsia="Times New Roman" w:hAnsi="Times New Roman" w:cs="Times New Roman"/>
          <w:color w:val="FF0000"/>
          <w:sz w:val="32"/>
          <w:szCs w:val="32"/>
          <w:lang w:bidi="en-US"/>
        </w:rPr>
        <w:t>от 25.05.2017 г.</w:t>
      </w:r>
    </w:p>
    <w:p w:rsidR="003D037D" w:rsidRPr="009D62D5" w:rsidRDefault="003D037D" w:rsidP="003D037D">
      <w:pPr>
        <w:rPr>
          <w:rFonts w:ascii="Times New Roman" w:eastAsia="Calibri" w:hAnsi="Times New Roman" w:cs="Times New Roman"/>
          <w:color w:val="FF0000"/>
          <w:sz w:val="32"/>
          <w:szCs w:val="32"/>
        </w:rPr>
      </w:pPr>
    </w:p>
    <w:p w:rsidR="00050799" w:rsidRPr="009D62D5" w:rsidRDefault="00050799" w:rsidP="00050799">
      <w:pPr>
        <w:rPr>
          <w:rFonts w:ascii="Times New Roman" w:eastAsia="Calibri" w:hAnsi="Times New Roman" w:cs="Times New Roman"/>
          <w:color w:val="FF0000"/>
          <w:sz w:val="32"/>
          <w:szCs w:val="32"/>
        </w:rPr>
      </w:pPr>
      <w:bookmarkStart w:id="1" w:name="_GoBack"/>
      <w:bookmarkEnd w:id="1"/>
    </w:p>
    <w:p w:rsidR="00050799" w:rsidRPr="00AD34BA" w:rsidRDefault="00050799" w:rsidP="00050799">
      <w:pPr>
        <w:rPr>
          <w:rFonts w:ascii="Times New Roman" w:eastAsia="Calibri" w:hAnsi="Times New Roman" w:cs="Times New Roman"/>
          <w:sz w:val="24"/>
          <w:szCs w:val="24"/>
        </w:rPr>
      </w:pPr>
    </w:p>
    <w:p w:rsidR="00050799" w:rsidRDefault="00050799" w:rsidP="00050799">
      <w:pPr>
        <w:rPr>
          <w:rFonts w:ascii="Times New Roman" w:eastAsia="Calibri" w:hAnsi="Times New Roman" w:cs="Times New Roman"/>
          <w:sz w:val="24"/>
          <w:szCs w:val="24"/>
        </w:rPr>
      </w:pPr>
    </w:p>
    <w:p w:rsidR="003D037D" w:rsidRDefault="003D037D" w:rsidP="00050799">
      <w:pPr>
        <w:rPr>
          <w:rFonts w:ascii="Times New Roman" w:eastAsia="Calibri" w:hAnsi="Times New Roman" w:cs="Times New Roman"/>
          <w:sz w:val="24"/>
          <w:szCs w:val="24"/>
        </w:rPr>
      </w:pPr>
    </w:p>
    <w:p w:rsidR="003D037D" w:rsidRPr="00AD34BA" w:rsidRDefault="003D037D" w:rsidP="00050799">
      <w:pPr>
        <w:rPr>
          <w:rFonts w:ascii="Times New Roman" w:eastAsia="Calibri" w:hAnsi="Times New Roman" w:cs="Times New Roman"/>
          <w:sz w:val="24"/>
          <w:szCs w:val="24"/>
        </w:rPr>
      </w:pPr>
    </w:p>
    <w:p w:rsidR="00050799" w:rsidRDefault="00050799" w:rsidP="00050799">
      <w:pPr>
        <w:rPr>
          <w:rFonts w:ascii="Times New Roman" w:eastAsia="Calibri" w:hAnsi="Times New Roman" w:cs="Times New Roman"/>
          <w:sz w:val="24"/>
          <w:szCs w:val="24"/>
        </w:rPr>
      </w:pPr>
    </w:p>
    <w:p w:rsidR="00BA7D62" w:rsidRDefault="00BA7D62" w:rsidP="00050799">
      <w:pPr>
        <w:rPr>
          <w:rFonts w:ascii="Times New Roman" w:eastAsia="Calibri" w:hAnsi="Times New Roman" w:cs="Times New Roman"/>
          <w:sz w:val="24"/>
          <w:szCs w:val="24"/>
        </w:rPr>
      </w:pPr>
    </w:p>
    <w:p w:rsidR="00BA7D62" w:rsidRPr="00AD34BA" w:rsidRDefault="00BA7D62" w:rsidP="00050799">
      <w:pPr>
        <w:rPr>
          <w:rFonts w:ascii="Times New Roman" w:eastAsia="Calibri" w:hAnsi="Times New Roman" w:cs="Times New Roman"/>
          <w:sz w:val="24"/>
          <w:szCs w:val="24"/>
        </w:rPr>
      </w:pPr>
    </w:p>
    <w:p w:rsidR="00050799" w:rsidRPr="00AD34BA" w:rsidRDefault="00050799" w:rsidP="00050799">
      <w:pPr>
        <w:rPr>
          <w:rFonts w:ascii="Times New Roman" w:eastAsia="Calibri" w:hAnsi="Times New Roman" w:cs="Times New Roman"/>
          <w:sz w:val="24"/>
          <w:szCs w:val="24"/>
        </w:rPr>
      </w:pPr>
    </w:p>
    <w:p w:rsidR="00050799" w:rsidRPr="00AD34BA" w:rsidRDefault="00050799" w:rsidP="00050799">
      <w:pPr>
        <w:pStyle w:val="a4"/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34BA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предмета.</w:t>
      </w:r>
    </w:p>
    <w:p w:rsidR="00050799" w:rsidRPr="00AD34BA" w:rsidRDefault="00050799" w:rsidP="00050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6ABC" w:rsidRPr="00926ABC" w:rsidRDefault="00926ABC" w:rsidP="00926AB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926A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Целью </w:t>
      </w:r>
      <w:r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уроков </w:t>
      </w:r>
      <w:r w:rsidR="00FA487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предмета «Изобразительное искусство»</w:t>
      </w:r>
      <w:r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в начальной школе является реализация фактора развития, формирование у детей целостного, гармоничного восприятия мира, активизация самостоятельной творческой деятельности, развитие интереса к природе и потребность в общении с искусством;</w:t>
      </w:r>
      <w:r w:rsidR="00AD34B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формирование духовных начал личности</w:t>
      </w:r>
      <w:r w:rsidRPr="00926A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, </w:t>
      </w:r>
      <w:r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воспитание эмоциональной отзывчивости и культуры восприятия произведений профессионального и народного (изобразительного) искусства; нравственных и эстетических чувств;</w:t>
      </w:r>
      <w:proofErr w:type="gramEnd"/>
      <w:r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любви к родной природе, своему народу, к многонациональной культуре.</w:t>
      </w:r>
    </w:p>
    <w:p w:rsidR="00926ABC" w:rsidRPr="00926ABC" w:rsidRDefault="00926ABC" w:rsidP="00926AB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ar-SA"/>
        </w:rPr>
      </w:pPr>
      <w:r w:rsidRPr="00926A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Задачи изучения </w:t>
      </w:r>
      <w:r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предмета «Изобразительное искусство»:</w:t>
      </w:r>
    </w:p>
    <w:p w:rsidR="00926ABC" w:rsidRPr="00926ABC" w:rsidRDefault="00AD34BA" w:rsidP="00926AB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В</w:t>
      </w:r>
      <w:r w:rsidR="00926ABC"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оспитание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926ABC"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устойчивого интереса к изобразительному творчеству; уважения к культуре и искусству разных народов, обогащение нравственных качеств, способности проявления себя в искусстве и формирование художественных и эстетических предпочтений; </w:t>
      </w:r>
    </w:p>
    <w:p w:rsidR="00926ABC" w:rsidRPr="00926ABC" w:rsidRDefault="00926ABC" w:rsidP="00926ABC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развитие творческого потенциала ребенка в условиях активизации воображения и фантазии, способности к эмоционально-чувственному восприятию окружающего мира природы и произведений разных видов искусства; развитие желания привносить в окружающую действительность красоту; навыков сотрудничества в художественной деятельности;</w:t>
      </w:r>
    </w:p>
    <w:p w:rsidR="00926ABC" w:rsidRPr="00926ABC" w:rsidRDefault="00926ABC" w:rsidP="00926ABC">
      <w:pPr>
        <w:widowControl w:val="0"/>
        <w:numPr>
          <w:ilvl w:val="0"/>
          <w:numId w:val="3"/>
        </w:numPr>
        <w:tabs>
          <w:tab w:val="clear" w:pos="360"/>
          <w:tab w:val="num" w:pos="0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освоение разных видов пластических искусств: живописи, графики, декоративно-прикладного искусства, архитектуры и дизайна; </w:t>
      </w:r>
    </w:p>
    <w:p w:rsidR="00926ABC" w:rsidRPr="00926ABC" w:rsidRDefault="00926ABC" w:rsidP="00926ABC">
      <w:pPr>
        <w:widowControl w:val="0"/>
        <w:numPr>
          <w:ilvl w:val="0"/>
          <w:numId w:val="3"/>
        </w:numPr>
        <w:tabs>
          <w:tab w:val="clear" w:pos="360"/>
          <w:tab w:val="num" w:pos="0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овладение выразительными средствами изобразительного искусства, языком графической грамоты и разными художественными материалами с опорой на возрастные интересы и предпочтения детей, их желания выразить в своем творчестве свои представления об окружающем мире;</w:t>
      </w:r>
    </w:p>
    <w:p w:rsidR="00926ABC" w:rsidRPr="00926ABC" w:rsidRDefault="00926ABC" w:rsidP="00926ABC">
      <w:pPr>
        <w:widowControl w:val="0"/>
        <w:numPr>
          <w:ilvl w:val="0"/>
          <w:numId w:val="3"/>
        </w:numPr>
        <w:tabs>
          <w:tab w:val="clear" w:pos="360"/>
          <w:tab w:val="num" w:pos="0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развитие</w:t>
      </w:r>
      <w:r w:rsidR="00AD34B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опыта художественного восприятия произведений искусства.</w:t>
      </w:r>
    </w:p>
    <w:p w:rsidR="00926ABC" w:rsidRPr="00926ABC" w:rsidRDefault="00926ABC" w:rsidP="00926AB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Фактор развития реализуется в программе посредством развития дифференцированного зрения, освоения выразительности художественно-образного языка изобразительного искусства, приоритетности самостоятельной художественно-творческой деятельности школьника, восприятия разных видов искусства. </w:t>
      </w:r>
    </w:p>
    <w:p w:rsidR="00926ABC" w:rsidRPr="00AD34BA" w:rsidRDefault="00926ABC" w:rsidP="00EA25B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926ABC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Основой всего педагогического процесса в преподавании изобразительного искусства является органическое единство учебного и воспитательного процессов в условиях интеграции и взаимодействия с другими образовательными дисциплинами.</w:t>
      </w:r>
    </w:p>
    <w:p w:rsidR="00050799" w:rsidRPr="00AD34BA" w:rsidRDefault="00050799" w:rsidP="00050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изучения </w:t>
      </w:r>
      <w:r w:rsidR="00FA4878" w:rsidRPr="00FA487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="00FA48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мета «Изобразительное искусство» </w:t>
      </w:r>
      <w:proofErr w:type="gramStart"/>
      <w:r w:rsidR="00FA4878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="00FA48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достигнет следующих  </w:t>
      </w:r>
      <w:r w:rsidRPr="00926AB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личностных результатов: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ценностно-эстетической сфере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познавательной (когнитивной)  сфере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способность к художественному пониманию мира, умение применять полученные знания в собственной художественно-творческой деятельности;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трудовой сфере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навыки использования различных художественных материалов для работы в разных техниках; стремление использовать художественные умения для создания красивых вещей  или их украшения.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26AB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Метапредметные</w:t>
      </w:r>
      <w:proofErr w:type="spellEnd"/>
      <w:r w:rsidRPr="00926AB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результаты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освоения изобраз</w:t>
      </w:r>
      <w:r w:rsidR="00EA25B5" w:rsidRPr="00AD34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ительного искусства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проявляются </w:t>
      </w:r>
      <w:proofErr w:type="gram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умении</w:t>
      </w:r>
      <w:proofErr w:type="gram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видеть  и воспринимать проявления художественной культуры  в окружающей жизни (техника, музеи, архитектура, дизайн, скульптура и др.);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желании</w:t>
      </w:r>
      <w:proofErr w:type="gram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активном </w:t>
      </w:r>
      <w:proofErr w:type="gram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использовании</w:t>
      </w:r>
      <w:proofErr w:type="gram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обогащении</w:t>
      </w:r>
      <w:proofErr w:type="gram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ключевых компетенций (коммуникативных, </w:t>
      </w:r>
      <w:proofErr w:type="spell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деятельностных</w:t>
      </w:r>
      <w:proofErr w:type="spell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  художественно-эстетическим содержанием;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умении</w:t>
      </w:r>
      <w:proofErr w:type="gram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организовывать самостоятельную художественно-творческую деятельность, выбирать средства для реализации художественного замысла;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способности оценивать результаты художественно-творческой  деятельности, собственной и одноклассников.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Предметные результаты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освоения изобразитель</w:t>
      </w:r>
      <w:r w:rsidR="00EA25B5" w:rsidRPr="00AD34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искусства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проявляются в следующем: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познавательной сфере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представлений о ведущих музеях России и художественных музеях своего региона;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6A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 ценностно-эстетической сфере –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различать и передавать в художественно-творческой  деятельности характер, эмоциональное состояние и 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 проявление устойчивого интереса к художественным традициям своего и других народов; </w:t>
      </w:r>
      <w:proofErr w:type="gramEnd"/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коммуникативной сфере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 способность высказывать суждения о художественных особенностях произведений, изображающих природу и человека в различных  эмоциональных состояниях; умение обсуждать коллективные результаты художественно-творческой деятельности;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трудовой сфере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0799" w:rsidRPr="00AD34BA" w:rsidRDefault="00050799" w:rsidP="00050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34B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AD34BA">
        <w:rPr>
          <w:rFonts w:ascii="Times New Roman" w:eastAsia="Times New Roman" w:hAnsi="Times New Roman" w:cs="Times New Roman"/>
          <w:b/>
          <w:sz w:val="24"/>
          <w:szCs w:val="24"/>
        </w:rPr>
        <w:t xml:space="preserve"> Содержание учебного предмета, курса</w:t>
      </w:r>
    </w:p>
    <w:p w:rsidR="00050799" w:rsidRPr="00AD34BA" w:rsidRDefault="00050799" w:rsidP="00050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34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50799" w:rsidRPr="00AD34BA" w:rsidRDefault="00050799" w:rsidP="000507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34BA">
        <w:rPr>
          <w:rFonts w:ascii="Times New Roman" w:eastAsia="Times New Roman" w:hAnsi="Times New Roman" w:cs="Times New Roman"/>
          <w:sz w:val="24"/>
          <w:szCs w:val="24"/>
        </w:rPr>
        <w:t>Общая  характеристика учебного предмета</w:t>
      </w:r>
    </w:p>
    <w:p w:rsidR="00926ABC" w:rsidRPr="00AD34BA" w:rsidRDefault="00926ABC" w:rsidP="000507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6ABC" w:rsidRPr="00926ABC" w:rsidRDefault="00926ABC" w:rsidP="00926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изобразительному искусству создана на основе Требований к результатам  освоения основных образовательных программ  начального  общего образования (стандарты второго поколения).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Изобразительное искусство в начальной школе является базовым предметом, его уникальность и значимость определяется нацеленностью на развитие способностей и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рационально-логический тип мышления, изобразительное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деятельности растущей личности.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Доминирующее значение имеет направленность программы на развитие эмоционально-ценностного отношения ребенка к миру. 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к окружающим людям, природе, науке, искусству и культуре в целом.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Направленность на </w:t>
      </w:r>
      <w:proofErr w:type="spell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проблемный</w:t>
      </w:r>
      <w:proofErr w:type="gram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подходы в обучении искусству диктует необходимость экспериментирования ребенка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используемых на уроках, будет поддерживать интерес к художественному творчеству.</w:t>
      </w:r>
    </w:p>
    <w:p w:rsidR="00926ABC" w:rsidRPr="00926ABC" w:rsidRDefault="00926ABC" w:rsidP="00926A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содержит некоторые ознакомительные темы, связанные с компьютерной грамотностью. Их задача – познакомить учащихся с компьютером как средством, не заменяющим, а дополняющим  другие средства.</w:t>
      </w:r>
    </w:p>
    <w:p w:rsidR="00EA25B5" w:rsidRPr="00926ABC" w:rsidRDefault="00EA25B5" w:rsidP="00EA25B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EA25B5" w:rsidRPr="00926ABC" w:rsidRDefault="00EA25B5" w:rsidP="00EA25B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Приоритетная цель художественного образования в школе — </w:t>
      </w:r>
      <w:r w:rsidRPr="00926A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духовно-нравственное развитие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ребенка, т. е. формирова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у него качеств, отвечающих представлениям об истинной че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ловечности, о доброте и культурной полноценности в восприятии мира. </w:t>
      </w:r>
    </w:p>
    <w:p w:rsidR="00EA25B5" w:rsidRPr="00926ABC" w:rsidRDefault="00EA25B5" w:rsidP="00EA25B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Культуросозидающая</w:t>
      </w:r>
      <w:proofErr w:type="spell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роль программы состоит также в вос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питании </w:t>
      </w:r>
      <w:r w:rsidRPr="00926A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гражданственности и патриотизма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. Прежде всего</w:t>
      </w:r>
      <w:r w:rsidR="007431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ребенок постигает искусство своей Родины, а потом знакомиться с искусством других народов. </w:t>
      </w:r>
    </w:p>
    <w:p w:rsidR="00EA25B5" w:rsidRPr="00926ABC" w:rsidRDefault="00EA25B5" w:rsidP="00EA25B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  <w:r w:rsidRPr="00926A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многообразие культур разных народов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ценностные связи, объединяющие всех людей планеты. Природа и жизнь являются базисом </w:t>
      </w:r>
      <w:proofErr w:type="gram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формируемого</w:t>
      </w:r>
      <w:proofErr w:type="gramEnd"/>
      <w:r w:rsidR="00AD34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мироотношения</w:t>
      </w:r>
      <w:proofErr w:type="spell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A25B5" w:rsidRPr="00926ABC" w:rsidRDefault="00EA25B5" w:rsidP="00EA25B5">
      <w:pPr>
        <w:shd w:val="clear" w:color="auto" w:fill="FFFFFF"/>
        <w:spacing w:after="0" w:line="240" w:lineRule="auto"/>
        <w:ind w:left="5" w:righ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Связи искусства с жизнью человека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, роль искусства в повсед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невном его бытии, в жизни общества, значение искусства в раз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витии каждого ребенка — </w:t>
      </w:r>
      <w:r w:rsidRPr="00926A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главный смысловой стержень курса</w:t>
      </w:r>
      <w:r w:rsidRPr="00926A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EA25B5" w:rsidRPr="00926ABC" w:rsidRDefault="00EA25B5" w:rsidP="00EA25B5">
      <w:pPr>
        <w:shd w:val="clear" w:color="auto" w:fill="FFFFFF"/>
        <w:spacing w:after="0" w:line="240" w:lineRule="auto"/>
        <w:ind w:left="5" w:righ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EA25B5" w:rsidRPr="00926ABC" w:rsidRDefault="00EA25B5" w:rsidP="00EA25B5">
      <w:pPr>
        <w:shd w:val="clear" w:color="auto" w:fill="FFFFFF"/>
        <w:spacing w:after="0" w:line="240" w:lineRule="auto"/>
        <w:ind w:left="5" w:right="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Одна из главных задач курса — развитие у ребенка </w:t>
      </w:r>
      <w:r w:rsidRPr="00926A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интереса к внутреннему миру человека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способности углубления в себя, осознания своих внутренних переживаний. Это является залогом развития </w:t>
      </w:r>
      <w:r w:rsidRPr="00926A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способности сопереживани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EA25B5" w:rsidRPr="00926ABC" w:rsidRDefault="00EA25B5" w:rsidP="00EA25B5">
      <w:pPr>
        <w:shd w:val="clear" w:color="auto" w:fill="FFFFFF"/>
        <w:spacing w:after="0" w:line="240" w:lineRule="auto"/>
        <w:ind w:left="5" w:right="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proofErr w:type="spell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деятельностной</w:t>
      </w:r>
      <w:proofErr w:type="spell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форме, </w:t>
      </w:r>
      <w:r w:rsidRPr="00926A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форме личного</w:t>
      </w:r>
      <w:r w:rsidR="00AD34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26A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творческого опыта.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EA25B5" w:rsidRPr="00926ABC" w:rsidRDefault="00EA25B5" w:rsidP="00EA25B5">
      <w:pPr>
        <w:shd w:val="clear" w:color="auto" w:fill="FFFFFF"/>
        <w:spacing w:after="0" w:line="240" w:lineRule="auto"/>
        <w:ind w:left="5" w:right="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926A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проживание художественного образа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его содержание должно быть присвоено ребенком как </w:t>
      </w:r>
      <w:r w:rsidRPr="00926AB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собственный чувственный </w:t>
      </w:r>
      <w:proofErr w:type="spellStart"/>
      <w:r w:rsidRPr="00926AB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опыт</w:t>
      </w:r>
      <w:proofErr w:type="gramStart"/>
      <w:r w:rsidRPr="00926AB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жизни</w:t>
      </w:r>
      <w:r w:rsidRPr="00926A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–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природы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основывается на общечеловеческой ценности  частью живой и неживой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2D"/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жизни, на осознании себя частью природного мира  природы. Любовь к природе </w:t>
      </w:r>
      <w:proofErr w:type="gram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означает</w:t>
      </w:r>
      <w:proofErr w:type="gramEnd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человека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 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добра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направленность человека на развитие и сохранение жизни, через сострадание и милосердие, стремление помочь </w:t>
      </w:r>
      <w:proofErr w:type="gramStart"/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ближ</w:t>
      </w:r>
      <w:r w:rsidR="00AD34BA">
        <w:rPr>
          <w:rFonts w:ascii="Times New Roman" w:eastAsia="Times New Roman" w:hAnsi="Times New Roman" w:cs="Times New Roman"/>
          <w:color w:val="000000"/>
          <w:sz w:val="24"/>
          <w:szCs w:val="24"/>
        </w:rPr>
        <w:t>нему</w:t>
      </w:r>
      <w:proofErr w:type="gramEnd"/>
      <w:r w:rsidR="00AD34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любви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2D"/>
      </w:r>
      <w:r w:rsidR="00AD34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проявление высшей человеческой способности 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истины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семьи</w:t>
      </w:r>
      <w:r w:rsidR="00AD34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="00AD34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 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труда и творчества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естественного условия человеческой жизни, потребности творческой самореализации, состояния нормального человеческого существования. 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свободы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социальной солидарности</w:t>
      </w:r>
      <w:r w:rsidR="00AD34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гражданственности</w:t>
      </w:r>
      <w:r w:rsidR="00AD34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>– осознание человеком себя как члена общества, народа, представителя страны и государства.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патриотизма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2D"/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EA25B5" w:rsidRPr="00926ABC" w:rsidRDefault="00EA25B5" w:rsidP="00EA25B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A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Ценность человечества</w:t>
      </w:r>
      <w:r w:rsidR="00AD34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26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AD34BA" w:rsidRPr="00AD34BA" w:rsidRDefault="00AD34BA" w:rsidP="00EA25B5">
      <w:pPr>
        <w:keepNext/>
        <w:tabs>
          <w:tab w:val="left" w:pos="708"/>
        </w:tabs>
        <w:suppressAutoHyphens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</w:p>
    <w:p w:rsidR="00AD34BA" w:rsidRPr="00AD34BA" w:rsidRDefault="00AD34BA" w:rsidP="00AD34B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34BA">
        <w:rPr>
          <w:rFonts w:ascii="Times New Roman" w:eastAsia="Calibri" w:hAnsi="Times New Roman" w:cs="Times New Roman"/>
          <w:sz w:val="24"/>
          <w:szCs w:val="24"/>
        </w:rPr>
        <w:t xml:space="preserve">       Содержание предмета «Изобразительное искусство» для 1 класса отражает основные направления работы и включает следующие разделы: </w:t>
      </w:r>
    </w:p>
    <w:p w:rsidR="00EA25B5" w:rsidRPr="00B752D8" w:rsidRDefault="00AD34BA" w:rsidP="00EA25B5">
      <w:pPr>
        <w:keepNext/>
        <w:tabs>
          <w:tab w:val="left" w:pos="708"/>
        </w:tabs>
        <w:suppressAutoHyphens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D34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   </w:t>
      </w:r>
      <w:r w:rsidR="00EA25B5" w:rsidRPr="00AD34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1. </w:t>
      </w:r>
      <w:r w:rsidR="00EA25B5"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Развитие дифференцированного зрения: перевод наблюдаемого в художественную форму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1.1. Изучение окружающего предметного мира и мира природы (связь изобразительного искусства с природой).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2. Формирование представлений учащихся о происхождение искусства.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Наскальная живопись, рисунки древних людей. Чем и как рисовали люди.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 xml:space="preserve">Инструменты и художественные материалы современного художника. 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3. </w:t>
      </w:r>
      <w:proofErr w:type="gramStart"/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Развитие наблюдательности, формирование умения передавать в цвете свое впечатление от увиденного в природе и окружающей действительности. </w:t>
      </w:r>
      <w:proofErr w:type="gramEnd"/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>4.</w:t>
      </w: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Освоение всей поверхности листа и ее гармоничное заполнение. Первые представления о композиции.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1.5. Развитие представлений об основных направлениях: «вертикально», «горизонтально», «наклонно». Передача в рисунке </w:t>
      </w:r>
      <w:proofErr w:type="gramStart"/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наблюдаемого</w:t>
      </w:r>
      <w:proofErr w:type="gramEnd"/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в действительности.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>6.</w:t>
      </w: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Развитие интереса к разнообразию цвета, форм и настроений в природе и окружающей действительности. </w:t>
      </w: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>Изображение предметов в открытом пространстве.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1.7. 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Развитие понятия зрительной глубины и ее передача в рисунке: выделение первого плана, главного элемента в композиции. 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8. Развитие наблюдательности за изменениями в природе и окружающей жизни. Развитие </w:t>
      </w: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представлений о пространстве в искусстве.</w:t>
      </w:r>
    </w:p>
    <w:p w:rsidR="00EA25B5" w:rsidRPr="00B752D8" w:rsidRDefault="00EA25B5" w:rsidP="00EA25B5">
      <w:pPr>
        <w:tabs>
          <w:tab w:val="center" w:pos="144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9. Получение нового цвета путем смешения двух красок, выполнение плавных переходов одного цвета в другой. Наблюдение: как с помощью белой краски можно изменить цвет. </w:t>
      </w:r>
    </w:p>
    <w:p w:rsidR="00EA25B5" w:rsidRPr="00B752D8" w:rsidRDefault="00EA25B5" w:rsidP="00EA25B5">
      <w:pPr>
        <w:tabs>
          <w:tab w:val="center" w:pos="144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10. Развитие интереса к объектам животного мира природы. Наблюдение за красотой и выразительностью движений животных, птиц, рыб.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11. Формирование представлений о рельефе. Лепка рельефа: развитие представлений о «</w:t>
      </w:r>
      <w:proofErr w:type="gramStart"/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ближе-ниже</w:t>
      </w:r>
      <w:proofErr w:type="gramEnd"/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», «дальше-выше». Загораживание предметов в рисунке с сохранением их взаимного расположения: рядом, над, </w:t>
      </w:r>
      <w:proofErr w:type="gramStart"/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под</w:t>
      </w:r>
      <w:proofErr w:type="gramEnd"/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12. Развитие и</w:t>
      </w: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ндивидуального чувства формы.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13. Передача движения в объеме, знакомство с понятием динамики. </w:t>
      </w: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Формирование представлений о соразмерности изображаемых объектов. 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14. Стилизация природных форм в </w:t>
      </w:r>
      <w:proofErr w:type="gramStart"/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декоративные</w:t>
      </w:r>
      <w:proofErr w:type="gramEnd"/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. Освоение техники бумажной пластики.</w:t>
      </w:r>
    </w:p>
    <w:p w:rsidR="00EA25B5" w:rsidRPr="00B752D8" w:rsidRDefault="00EA25B5" w:rsidP="00EA25B5">
      <w:pPr>
        <w:tabs>
          <w:tab w:val="center" w:pos="144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15. Изображение по представлению с помощью разнообразных линий.</w:t>
      </w: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 характеру начертания. Передача ощущения нереального сказочного пространства: предметы, люди в пространстве. </w:t>
      </w:r>
    </w:p>
    <w:p w:rsidR="00EA25B5" w:rsidRPr="00B752D8" w:rsidRDefault="00EA25B5" w:rsidP="00EA25B5">
      <w:pPr>
        <w:tabs>
          <w:tab w:val="center" w:pos="144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1.16. </w:t>
      </w:r>
      <w:proofErr w:type="gramStart"/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Конкретное</w:t>
      </w:r>
      <w:proofErr w:type="gramEnd"/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единичное в пространстве природы и жизни.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1.</w:t>
      </w: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 xml:space="preserve">17. Навыки работы гуашевыми красками. Развитие представлений о цвете </w:t>
      </w: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в декоративном искусстве: цвет и краски. Цвет и форма в искусстве. Цвет и настроение.</w:t>
      </w:r>
    </w:p>
    <w:p w:rsidR="00EA25B5" w:rsidRPr="00B752D8" w:rsidRDefault="00AD34BA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</w:pPr>
      <w:r w:rsidRPr="00AD34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 xml:space="preserve">     </w:t>
      </w:r>
      <w:r w:rsidR="00EA25B5" w:rsidRPr="00AD34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 xml:space="preserve">2. </w:t>
      </w:r>
      <w:r w:rsidR="00EA25B5"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 xml:space="preserve"> Развитие фантазии и воображения 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 xml:space="preserve">Преобразование </w:t>
      </w:r>
      <w:proofErr w:type="gramStart"/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>наблюдаемого</w:t>
      </w:r>
      <w:proofErr w:type="gramEnd"/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 xml:space="preserve"> в жизни в творческий продукт. Р</w:t>
      </w: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азвитие эстетических чувств ребенка, интереса к разнообразию цвета, форм, звуков, жестов, движений, запахов. Интонации в природе, искусстве и жизни и их отображение в творческих работах.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 xml:space="preserve">2.1.Развитие ассоциативного мышления и </w:t>
      </w: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освоение техники работы кистью и палочкой, «</w:t>
      </w:r>
      <w:proofErr w:type="spellStart"/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кляксографии</w:t>
      </w:r>
      <w:proofErr w:type="spellEnd"/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». 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>2.</w:t>
      </w: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2. Развитие представлений о контрастных и нюансных (</w:t>
      </w:r>
      <w:proofErr w:type="gramStart"/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сближенные</w:t>
      </w:r>
      <w:proofErr w:type="gramEnd"/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) цветовых отношений. Передача сюжета в работе. Развитие умения порождать свой сюжет.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>2.</w:t>
      </w: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3. Развитие ассоциативных форм мышления. Звуки окружающего мира. Передача настроения, впечатления </w:t>
      </w:r>
      <w:proofErr w:type="gramStart"/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от</w:t>
      </w:r>
      <w:proofErr w:type="gramEnd"/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услышанного в </w:t>
      </w:r>
      <w:proofErr w:type="spellStart"/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цвето</w:t>
      </w:r>
      <w:proofErr w:type="spellEnd"/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-музыкальных композициях. </w:t>
      </w:r>
    </w:p>
    <w:p w:rsidR="00EA25B5" w:rsidRPr="00B752D8" w:rsidRDefault="00EA25B5" w:rsidP="00EA25B5">
      <w:pPr>
        <w:tabs>
          <w:tab w:val="center" w:pos="144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2.</w:t>
      </w: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4. Изображение движения. </w:t>
      </w:r>
    </w:p>
    <w:p w:rsidR="00EA25B5" w:rsidRPr="00B752D8" w:rsidRDefault="00EA25B5" w:rsidP="00EA25B5">
      <w:pPr>
        <w:tabs>
          <w:tab w:val="center" w:pos="144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2.</w:t>
      </w: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5. Развитие интереса и внимания к цвету в живописи, звукам в музыке, словам в стихах, ритму, </w:t>
      </w:r>
      <w:proofErr w:type="spellStart"/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интонации</w:t>
      </w:r>
      <w:proofErr w:type="gramStart"/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.Р</w:t>
      </w:r>
      <w:proofErr w:type="gramEnd"/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азвитие</w:t>
      </w:r>
      <w:proofErr w:type="spellEnd"/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наблюдательности, умение видеть необычное в обычном.</w:t>
      </w:r>
    </w:p>
    <w:p w:rsidR="00EA25B5" w:rsidRPr="00B752D8" w:rsidRDefault="00EA25B5" w:rsidP="00EA25B5">
      <w:pPr>
        <w:tabs>
          <w:tab w:val="center" w:pos="144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 xml:space="preserve">2.6. </w:t>
      </w: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Связь между звуками в музыкальном произведении, словами в стихотворении и в прозе. Различение звуков природы и окружающего мира. Прогулки в лес, в парк, по городу, зоопарку.</w:t>
      </w:r>
    </w:p>
    <w:p w:rsidR="00EA25B5" w:rsidRPr="00B752D8" w:rsidRDefault="00EA25B5" w:rsidP="00EA25B5">
      <w:pPr>
        <w:tabs>
          <w:tab w:val="center" w:pos="144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2.</w:t>
      </w: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7. Скульптура как вид изобразительного искусства. Пластические мотивы в объемной форме.</w:t>
      </w:r>
    </w:p>
    <w:p w:rsidR="00EA25B5" w:rsidRPr="00B752D8" w:rsidRDefault="00EA25B5" w:rsidP="00EA25B5">
      <w:pPr>
        <w:tabs>
          <w:tab w:val="center" w:pos="144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2.</w:t>
      </w:r>
      <w:r w:rsidRPr="00B752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8. Работа с крупными формами. Конструирование замкнутого пространства. Создание глубинно-пространственной композиции, в том числе, по мотивам литературных произведений. 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>2.</w:t>
      </w: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9. Творческая деятельность по оформлению помещения (интерьера).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>2.</w:t>
      </w: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10. Форма и украшение в народном искусстве.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752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>2.</w:t>
      </w:r>
      <w:r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11. Контраст и нюанс в цвете и форме, в словах, звуках музыки, настроении.</w:t>
      </w:r>
    </w:p>
    <w:p w:rsidR="00EA25B5" w:rsidRPr="00AD34BA" w:rsidRDefault="00AD34BA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AD34B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   </w:t>
      </w:r>
      <w:r w:rsidR="00EA25B5" w:rsidRPr="00AD34B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3. </w:t>
      </w:r>
      <w:r w:rsidR="00EA25B5" w:rsidRPr="00B752D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Художественно-образное восприятие изобразительного искусства — музейная педагогика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3.1. Изобразительное искусство в среде других искусств. Связь изобразительного искусства с действительностью. 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3.2. </w:t>
      </w:r>
      <w:proofErr w:type="gramStart"/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Материалы и инструменты художника (холст, кисти, краски, карандаш, бумага, камень, металл, глина). </w:t>
      </w:r>
      <w:proofErr w:type="gramEnd"/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3.3. Представление о картине, рисунке, скульптуре, декоративной композиции, произведениях декоративно-прикладного искусства. Их эстетические особенности. 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3.4. Наблюдение за изменениями цвета и настроения в природе, многообразие цветовых оттенков осенних листьев. Экскурсия в парк или лес.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3.5. Представление работы художника-скульптора и о скульптуре. Скульптура в музее и вокруг нас. Образы людей и животных в скульптуре. Выразительность формы и силуэта в скульптуре.</w:t>
      </w:r>
    </w:p>
    <w:p w:rsidR="00EA25B5" w:rsidRPr="00B752D8" w:rsidRDefault="00EA25B5" w:rsidP="00EA25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75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3.6. Знакомство с крупнейшими музеями России. Государственная Третьяковская галерея. Государственный Эрмитаж. Музей под открытым небом.</w:t>
      </w:r>
    </w:p>
    <w:p w:rsidR="00926ABC" w:rsidRPr="00AD34BA" w:rsidRDefault="00926ABC" w:rsidP="000507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6ABC" w:rsidRPr="00AD34BA" w:rsidRDefault="00926ABC" w:rsidP="000507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50799" w:rsidRPr="00AD34BA" w:rsidRDefault="00050799" w:rsidP="00050799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AD34B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                    Описание места учебного предмета в учебном плане</w:t>
      </w:r>
    </w:p>
    <w:p w:rsidR="00050799" w:rsidRPr="00AD34BA" w:rsidRDefault="00050799" w:rsidP="0005079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A25B5" w:rsidRPr="00EA25B5" w:rsidRDefault="00EA25B5" w:rsidP="00EA25B5">
      <w:pPr>
        <w:widowControl w:val="0"/>
        <w:spacing w:after="0" w:line="245" w:lineRule="exact"/>
        <w:ind w:firstLine="360"/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</w:pPr>
      <w:r w:rsidRPr="00EA25B5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 xml:space="preserve">В соответствии с Образовательной программой и учебным планом школы, рабочая программа по </w:t>
      </w:r>
      <w:r w:rsidRPr="00AD34BA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>изобразительному искусству в 1 классе рассчитана на 33</w:t>
      </w:r>
      <w:r w:rsidRPr="00EA25B5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 xml:space="preserve"> ч</w:t>
      </w:r>
      <w:r w:rsidRPr="00AD34BA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>аса в год при 1 часе</w:t>
      </w:r>
      <w:r w:rsidRPr="00EA25B5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 xml:space="preserve"> в неделю.</w:t>
      </w:r>
    </w:p>
    <w:p w:rsidR="00B752D8" w:rsidRPr="00B752D8" w:rsidRDefault="00B752D8" w:rsidP="00B752D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:rsidR="00050799" w:rsidRPr="00AD34BA" w:rsidRDefault="00050799" w:rsidP="00050799">
      <w:pPr>
        <w:spacing w:after="160" w:line="259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D34BA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en-US"/>
        </w:rPr>
        <w:t>III</w:t>
      </w:r>
      <w:r w:rsidRPr="00AD34BA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 xml:space="preserve"> </w:t>
      </w:r>
      <w:r w:rsidRPr="00AD34BA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с </w:t>
      </w:r>
      <w:r w:rsidR="00AD34BA" w:rsidRPr="00AD34BA">
        <w:rPr>
          <w:rFonts w:ascii="Times New Roman" w:eastAsia="Calibri" w:hAnsi="Times New Roman" w:cs="Times New Roman"/>
          <w:b/>
          <w:sz w:val="24"/>
          <w:szCs w:val="24"/>
        </w:rPr>
        <w:t>указанием количества</w:t>
      </w:r>
      <w:r w:rsidRPr="00AD34BA">
        <w:rPr>
          <w:rFonts w:ascii="Times New Roman" w:eastAsia="Calibri" w:hAnsi="Times New Roman" w:cs="Times New Roman"/>
          <w:b/>
          <w:sz w:val="24"/>
          <w:szCs w:val="24"/>
        </w:rPr>
        <w:t xml:space="preserve"> часов, отводимых на освоение каждой темы</w:t>
      </w:r>
    </w:p>
    <w:tbl>
      <w:tblPr>
        <w:tblW w:w="151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693"/>
        <w:gridCol w:w="848"/>
        <w:gridCol w:w="11035"/>
      </w:tblGrid>
      <w:tr w:rsidR="00050799" w:rsidRPr="00AD34BA" w:rsidTr="00050799">
        <w:trPr>
          <w:trHeight w:val="632"/>
        </w:trPr>
        <w:tc>
          <w:tcPr>
            <w:tcW w:w="570" w:type="dxa"/>
            <w:tcBorders>
              <w:right w:val="single" w:sz="4" w:space="0" w:color="auto"/>
            </w:tcBorders>
          </w:tcPr>
          <w:p w:rsidR="00050799" w:rsidRPr="00AD34BA" w:rsidRDefault="00050799" w:rsidP="00050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D34B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AD34B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50799" w:rsidRPr="00AD34BA" w:rsidRDefault="00050799" w:rsidP="00050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Название разделов</w:t>
            </w:r>
          </w:p>
        </w:tc>
        <w:tc>
          <w:tcPr>
            <w:tcW w:w="848" w:type="dxa"/>
          </w:tcPr>
          <w:p w:rsidR="00050799" w:rsidRPr="00AD34BA" w:rsidRDefault="00050799" w:rsidP="00050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050799" w:rsidRPr="00AD34BA" w:rsidRDefault="00050799" w:rsidP="00050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1035" w:type="dxa"/>
          </w:tcPr>
          <w:p w:rsidR="00050799" w:rsidRPr="00AD34BA" w:rsidRDefault="00050799" w:rsidP="00050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Основные виды учебной деятельности </w:t>
            </w:r>
          </w:p>
          <w:p w:rsidR="00050799" w:rsidRPr="00AD34BA" w:rsidRDefault="00050799" w:rsidP="00050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учащихся</w:t>
            </w:r>
          </w:p>
        </w:tc>
      </w:tr>
      <w:tr w:rsidR="00B752D8" w:rsidRPr="00AD34BA" w:rsidTr="00050799">
        <w:trPr>
          <w:trHeight w:val="2400"/>
        </w:trPr>
        <w:tc>
          <w:tcPr>
            <w:tcW w:w="570" w:type="dxa"/>
            <w:tcBorders>
              <w:right w:val="single" w:sz="4" w:space="0" w:color="auto"/>
            </w:tcBorders>
          </w:tcPr>
          <w:p w:rsidR="00B752D8" w:rsidRPr="00AD34BA" w:rsidRDefault="00B752D8" w:rsidP="00050799">
            <w:pPr>
              <w:suppressAutoHyphens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752D8" w:rsidRPr="00AD34BA" w:rsidRDefault="00B752D8" w:rsidP="00050799">
            <w:pPr>
              <w:suppressAutoHyphens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Развитие дифференцированного зрения: перевод наблюдаемого в художественную  форму (изобразительное искусство и окружающий мир)</w:t>
            </w:r>
          </w:p>
        </w:tc>
        <w:tc>
          <w:tcPr>
            <w:tcW w:w="848" w:type="dxa"/>
          </w:tcPr>
          <w:p w:rsidR="00B752D8" w:rsidRPr="00AD34BA" w:rsidRDefault="00B752D8" w:rsidP="00050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035" w:type="dxa"/>
            <w:vMerge w:val="restart"/>
          </w:tcPr>
          <w:p w:rsidR="00AD34BA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Изучать окружающий предметный мир и мир природы, наблюдать за природными явлениями. Различать характер и эмоциональные состояния в природе и искусстве, возникающие в результате восприятия художественного образа (связь изобразительного искусства с природой). </w:t>
            </w:r>
          </w:p>
          <w:p w:rsidR="00AD34BA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Создавать цветовые композиции на передачу характера светоносных стихий в природе (грозы, дождя, ливня, радуги). 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Овладевать приемами работы с красками и кистью.</w:t>
            </w:r>
            <w:r w:rsidRPr="00AD3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Выбирать материал и инструменты для изображения. Изображать по памяти и представлению.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Наблюдать и замечать разнообразие цвета и формы в природе. Передавать в цвете свое настроение, впечатление от </w:t>
            </w:r>
            <w:proofErr w:type="gramStart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увиденного</w:t>
            </w:r>
            <w:proofErr w:type="gramEnd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в природе, в окружающей действительности. Иметь представление об изобразительном искусстве, о связи искусства с действительностью, высказывать свои представления и объяснять их.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Наблюдать, воспринимать и эмоционально оценивать картину. Выражать свое отношение и объяснять роль и значение искусства в жизни.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Иметь представление о набросках и зарисовках. Размещат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ь предметы в разных положениях.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Передавать с помощью линии и цвета нужный объект. Представлять и передавать в рисунке направления: вертик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ально, горизонтально, наклонно.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Представлять особенности работы скульптора, архитектора, игрушечника, дизайнера. Называть и объяснять понятия: форма, силуэт, пропорции, динамика в искусстве. Воспринимать и оценивать скульптуру в музее и в окружающей действительности. Изображать предметы в рельефном пространстве: </w:t>
            </w:r>
            <w:proofErr w:type="gramStart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ближе-ниже</w:t>
            </w:r>
            <w:proofErr w:type="gramEnd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, дальше-выше. Передавать простейшую плановость пространства и динамику (ле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пка в рельефе с помощью стеки).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Наблюдать природные явления, особенности объектов природы, настроения в природе. Уметь замечать и передавать в рисунке разнообразие цвета, форм и настроений в природе. Получать сложные цвета </w:t>
            </w: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путем смешения двух красок, составлять оттенки цвета, используя белую и черную краски.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Вносить свои изменения в декоративную форму. Работать с готовыми формами. Создавать коллективные работы. Иметь представление о стилизации: перевод природных форм </w:t>
            </w:r>
            <w:proofErr w:type="gramStart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в</w:t>
            </w:r>
            <w:proofErr w:type="gramEnd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декоративные. Создавать несложный орнамент из элементов, подсмотренных в природе (цветы, листья, трава, насекомые). Понимать взаимодействие цвета и формы в декоративном искусстве; цвета и настроения. Уметь видеть и передавать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необычное</w:t>
            </w:r>
            <w:proofErr w:type="gramEnd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в обычном. Создавать подарки своими руками. 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Воспринимать и эмоционально оценивать образную характеристику произведений художника. Различать средства художественной выразительности. </w:t>
            </w:r>
            <w:proofErr w:type="gramStart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Высказывать свое эстетическое отношение</w:t>
            </w:r>
            <w:proofErr w:type="gramEnd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 работе.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Участвовать в беседах о красоте пейзажа в природе и искусстве; об отображении времен года в пейзажн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ой живописи, в музыке и поэзии.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Изображать предметы в рельефном пространстве: </w:t>
            </w:r>
            <w:proofErr w:type="gramStart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ближе-ниже</w:t>
            </w:r>
            <w:proofErr w:type="gramEnd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, дальше-выше. Передавать простейшую план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овость пространства и динамику.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Передавать характерные черты внешнего облика человека. Использовать пропорциональные соотношения лица. Изображать портреты, передав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ать свое отношение к персонажу.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Наблюдать за окружающими предметами, деревьями, явлениями природы, настроением в природе и конструктивными особенностями природных объектов. Уметь замечать  и передавать в рисунке разнообразие цвета, форм, настроений в природе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и окружающей действительности.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Уметь наблюдать и замечать изменения в природе и окружающей жизни. Передавать в рисунке форму, цвет предметов и явлений, наблюдаемых в природе. Наблюдать и передавать динамику, настроение, впечатление в </w:t>
            </w:r>
            <w:proofErr w:type="spellStart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цвето-музыкльных</w:t>
            </w:r>
            <w:proofErr w:type="spellEnd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композициях. Создавать свободные композиции по представлению с помощью разнообразных линий. Развивать представление о различии цвета в искусстве и окружающем предметном мире. Уметь работать графическими материалами: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карандашом, фломастером и др. 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Вычленять в окружающем пространстве художественно-организованные объемные объекты. Замечать и передавать в слове свои впечатления, полученные о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т восприятия скульптурных форм.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Конструировать из бумаги и создавать народные игрушки из ниток и ткани. С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оздавать глубинно-пространствен</w:t>
            </w: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ную композицию, в том числе по мотивам литературных произведений. Использовать в работе готовые объемные формы, цветную бумагу, гуашь. Украшать изделие аппликацией или росписью.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Понимать связь между звуками в музыкальном произведении, словами в по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эзии и в прозе. Уметь импровизи</w:t>
            </w: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ровать в цвете, линии, объеме на основе восприятия музыки, поэтического с</w:t>
            </w:r>
            <w:r w:rsid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лова, художественного движения.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Понимать и объяснять роль и значение музея в жизни людей. Комментировать видеофильм, книги по искусству. </w:t>
            </w:r>
          </w:p>
          <w:p w:rsidR="00B752D8" w:rsidRPr="00AD34BA" w:rsidRDefault="00B752D8" w:rsidP="00B75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Выполнять зарисовки по впечатлению от экскурсий, создавать композиции по мотивам </w:t>
            </w:r>
            <w:proofErr w:type="gramStart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увиденного</w:t>
            </w:r>
            <w:proofErr w:type="gramEnd"/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. Иметь представления об изобразительном искусстве, о связи искусства с действительностью; </w:t>
            </w:r>
            <w:r w:rsidRPr="00AD34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высказывать свои представления и объяснять их.</w:t>
            </w:r>
          </w:p>
        </w:tc>
      </w:tr>
      <w:tr w:rsidR="00B752D8" w:rsidRPr="00AD34BA" w:rsidTr="00050799">
        <w:trPr>
          <w:trHeight w:val="3598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752D8" w:rsidRPr="00AD34BA" w:rsidRDefault="00B752D8" w:rsidP="00050799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752D8" w:rsidRPr="00AD34BA" w:rsidRDefault="00B752D8" w:rsidP="00050799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фантазии и воображения</w:t>
            </w:r>
          </w:p>
        </w:tc>
        <w:tc>
          <w:tcPr>
            <w:tcW w:w="848" w:type="dxa"/>
          </w:tcPr>
          <w:p w:rsidR="00B752D8" w:rsidRPr="00AD34BA" w:rsidRDefault="00B752D8" w:rsidP="00050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035" w:type="dxa"/>
            <w:vMerge/>
          </w:tcPr>
          <w:p w:rsidR="00B752D8" w:rsidRPr="00AD34BA" w:rsidRDefault="00B752D8" w:rsidP="00050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2D8" w:rsidRPr="00AD34BA" w:rsidTr="00123853">
        <w:trPr>
          <w:trHeight w:val="4928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752D8" w:rsidRPr="00AD34BA" w:rsidRDefault="00B752D8" w:rsidP="00050799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752D8" w:rsidRPr="00AD34BA" w:rsidRDefault="00AD34BA" w:rsidP="00050799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</w:t>
            </w:r>
            <w:r w:rsidR="00B752D8" w:rsidRPr="00AD34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Художественно-образное восприятие изобразительного искусства  (музейная педагогика)</w:t>
            </w:r>
          </w:p>
        </w:tc>
        <w:tc>
          <w:tcPr>
            <w:tcW w:w="848" w:type="dxa"/>
          </w:tcPr>
          <w:p w:rsidR="00B752D8" w:rsidRPr="00AD34BA" w:rsidRDefault="00B752D8" w:rsidP="000507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35" w:type="dxa"/>
            <w:vMerge/>
          </w:tcPr>
          <w:p w:rsidR="00B752D8" w:rsidRPr="00AD34BA" w:rsidRDefault="00B752D8" w:rsidP="00050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52D8" w:rsidRPr="00AD34BA" w:rsidTr="00050799">
        <w:trPr>
          <w:trHeight w:val="3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D8" w:rsidRPr="00AD34BA" w:rsidRDefault="00B752D8" w:rsidP="00050799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2D8" w:rsidRPr="00AD34BA" w:rsidRDefault="00B752D8" w:rsidP="000507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B752D8" w:rsidRPr="00AD34BA" w:rsidRDefault="00B752D8" w:rsidP="00050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34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035" w:type="dxa"/>
            <w:tcBorders>
              <w:top w:val="single" w:sz="4" w:space="0" w:color="auto"/>
              <w:bottom w:val="single" w:sz="4" w:space="0" w:color="auto"/>
            </w:tcBorders>
          </w:tcPr>
          <w:p w:rsidR="00B752D8" w:rsidRPr="00AD34BA" w:rsidRDefault="00B752D8" w:rsidP="00050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50799" w:rsidRPr="00AD34BA" w:rsidRDefault="00050799" w:rsidP="00050799">
      <w:pPr>
        <w:tabs>
          <w:tab w:val="left" w:pos="10348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050799" w:rsidRPr="00AD34BA" w:rsidRDefault="00050799" w:rsidP="00050799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F5F57" w:rsidRPr="00AD34BA" w:rsidRDefault="00BF5F57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BF5F57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D34BA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F624D9" w:rsidRPr="00AD34BA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</w:t>
      </w:r>
    </w:p>
    <w:p w:rsidR="00F624D9" w:rsidRPr="007904F3" w:rsidRDefault="007904F3" w:rsidP="00F624D9">
      <w:pPr>
        <w:widowControl w:val="0"/>
        <w:spacing w:after="0" w:line="240" w:lineRule="auto"/>
        <w:outlineLvl w:val="0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="00F624D9" w:rsidRPr="007904F3">
        <w:rPr>
          <w:rFonts w:ascii="Times New Roman" w:eastAsia="Courier New" w:hAnsi="Times New Roman" w:cs="Times New Roman"/>
          <w:b/>
          <w:bCs/>
          <w:color w:val="000000"/>
          <w:sz w:val="20"/>
          <w:szCs w:val="20"/>
          <w:lang w:eastAsia="ru-RU"/>
        </w:rPr>
        <w:t>Календарно-тематическое план</w:t>
      </w:r>
      <w:r w:rsidR="00AC20AA" w:rsidRPr="007904F3">
        <w:rPr>
          <w:rFonts w:ascii="Times New Roman" w:eastAsia="Courier New" w:hAnsi="Times New Roman" w:cs="Times New Roman"/>
          <w:b/>
          <w:bCs/>
          <w:color w:val="000000"/>
          <w:sz w:val="20"/>
          <w:szCs w:val="20"/>
          <w:lang w:eastAsia="ru-RU"/>
        </w:rPr>
        <w:t>ирование по предмету «Изобразительное искусство</w:t>
      </w:r>
      <w:r w:rsidR="00F624D9" w:rsidRPr="007904F3">
        <w:rPr>
          <w:rFonts w:ascii="Times New Roman" w:eastAsia="Courier New" w:hAnsi="Times New Roman" w:cs="Times New Roman"/>
          <w:b/>
          <w:bCs/>
          <w:color w:val="000000"/>
          <w:sz w:val="20"/>
          <w:szCs w:val="20"/>
          <w:lang w:eastAsia="ru-RU"/>
        </w:rPr>
        <w:t>»</w:t>
      </w:r>
      <w:bookmarkEnd w:id="0"/>
    </w:p>
    <w:p w:rsidR="00F624D9" w:rsidRPr="007904F3" w:rsidRDefault="00F624D9" w:rsidP="00F624D9">
      <w:pPr>
        <w:widowControl w:val="0"/>
        <w:spacing w:after="0" w:line="240" w:lineRule="auto"/>
        <w:jc w:val="center"/>
        <w:outlineLvl w:val="0"/>
        <w:rPr>
          <w:rFonts w:ascii="Times New Roman" w:eastAsia="Courier New" w:hAnsi="Times New Roman" w:cs="Times New Roman"/>
          <w:b/>
          <w:color w:val="000000"/>
          <w:sz w:val="20"/>
          <w:szCs w:val="20"/>
          <w:lang w:eastAsia="ru-RU"/>
        </w:rPr>
      </w:pPr>
    </w:p>
    <w:tbl>
      <w:tblPr>
        <w:tblOverlap w:val="never"/>
        <w:tblW w:w="16170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666"/>
        <w:gridCol w:w="712"/>
        <w:gridCol w:w="2427"/>
        <w:gridCol w:w="3448"/>
        <w:gridCol w:w="2834"/>
        <w:gridCol w:w="53"/>
        <w:gridCol w:w="1990"/>
        <w:gridCol w:w="81"/>
        <w:gridCol w:w="2080"/>
        <w:gridCol w:w="42"/>
        <w:gridCol w:w="26"/>
        <w:gridCol w:w="1291"/>
      </w:tblGrid>
      <w:tr w:rsidR="00F624D9" w:rsidRPr="007904F3" w:rsidTr="00F624D9">
        <w:trPr>
          <w:trHeight w:val="528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уро</w:t>
            </w: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</w:r>
          </w:p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7904F3" w:rsidRDefault="00F624D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  <w:t>та</w:t>
            </w:r>
          </w:p>
          <w:p w:rsidR="00F624D9" w:rsidRPr="007904F3" w:rsidRDefault="00F624D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Дата факт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34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Цели урока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Результаты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4D9" w:rsidRPr="007904F3" w:rsidRDefault="00F624D9">
            <w:pPr>
              <w:spacing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</w:t>
            </w:r>
          </w:p>
        </w:tc>
      </w:tr>
      <w:tr w:rsidR="00F624D9" w:rsidRPr="007904F3" w:rsidTr="00F624D9">
        <w:trPr>
          <w:trHeight w:val="514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624D9" w:rsidRPr="007904F3" w:rsidRDefault="00F624D9">
            <w:pPr>
              <w:spacing w:after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624D9" w:rsidRPr="007904F3" w:rsidRDefault="00F624D9">
            <w:pPr>
              <w:spacing w:after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624D9" w:rsidRPr="007904F3" w:rsidRDefault="00F624D9">
            <w:pPr>
              <w:spacing w:after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624D9" w:rsidRPr="007904F3" w:rsidRDefault="00F624D9">
            <w:pPr>
              <w:spacing w:after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Метапредмет</w:t>
            </w:r>
            <w:proofErr w:type="spellEnd"/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F624D9" w:rsidRPr="007904F3" w:rsidRDefault="00F624D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4F3">
              <w:rPr>
                <w:rFonts w:ascii="Times New Roman" w:eastAsia="Courier New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ные</w:t>
            </w:r>
            <w:proofErr w:type="spellEnd"/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24D9" w:rsidRPr="007904F3" w:rsidRDefault="00F624D9">
            <w:pPr>
              <w:spacing w:after="0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24D9" w:rsidRPr="007904F3" w:rsidTr="00F624D9">
        <w:trPr>
          <w:trHeight w:val="394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624D9" w:rsidRPr="007904F3" w:rsidRDefault="005E4243" w:rsidP="005E424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Развитие дифференцированного зрения: перевод наблюдаемого в художественную  форму (изобразительное искусство и окружающий мир) – 3 часа</w:t>
            </w:r>
          </w:p>
        </w:tc>
      </w:tr>
      <w:tr w:rsidR="00AC20AA" w:rsidRPr="007904F3" w:rsidTr="00381967">
        <w:trPr>
          <w:trHeight w:val="146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C20AA" w:rsidRPr="007904F3" w:rsidRDefault="00AC20A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0AA" w:rsidRPr="007904F3" w:rsidRDefault="00AC20A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0AA" w:rsidRPr="007904F3" w:rsidRDefault="00AC20A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0AA" w:rsidRPr="007904F3" w:rsidRDefault="00AC20AA" w:rsidP="00381967">
            <w:pPr>
              <w:shd w:val="clear" w:color="auto" w:fill="FFFFFF"/>
              <w:suppressAutoHyphens/>
              <w:ind w:left="7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 xml:space="preserve">Кто такой художник?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9B0" w:rsidRPr="007904F3" w:rsidRDefault="00F804E6" w:rsidP="00730A4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Создать условия для изучения окружающего предметного мир</w:t>
            </w:r>
            <w:r w:rsidR="003A29B0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мир</w:t>
            </w:r>
            <w:r w:rsidR="003A29B0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 природы, наблюдения за природными явлениями, знакомства с особенностями художественного творчества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C20AA" w:rsidRPr="007904F3" w:rsidRDefault="00AC20AA" w:rsidP="00730A4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0AA" w:rsidRPr="007904F3" w:rsidRDefault="003A29B0" w:rsidP="00730A47">
            <w:pPr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Имеет пред</w:t>
            </w:r>
            <w:r w:rsidR="00B14057"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ставление об искусстве, о связи и</w:t>
            </w: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скусства </w:t>
            </w:r>
            <w:r w:rsidR="00B14057"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с действительностью</w:t>
            </w:r>
            <w:r w:rsidR="00730A47"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и объясняет это на доступном возрасту уровне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0AA" w:rsidRPr="007904F3" w:rsidRDefault="008C4F3B" w:rsidP="00730A4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Целостно, гармонично воспринимает мир.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0AA" w:rsidRPr="007904F3" w:rsidRDefault="00730A47" w:rsidP="00730A4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мотивирует учебно-познавательный процесс. Описывает словами характер звуков, которые «живут» в различных уголках природы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0AA" w:rsidRPr="007904F3" w:rsidRDefault="00AC20AA">
            <w:pPr>
              <w:spacing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C20AA" w:rsidRPr="007904F3" w:rsidRDefault="00AC20AA">
            <w:pPr>
              <w:spacing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  <w:p w:rsidR="00AC20AA" w:rsidRPr="007904F3" w:rsidRDefault="00AC20AA">
            <w:pPr>
              <w:spacing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C20AA" w:rsidRPr="007904F3" w:rsidRDefault="00AC20A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C20AA" w:rsidRPr="007904F3" w:rsidTr="001A6546">
        <w:trPr>
          <w:trHeight w:val="17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C20AA" w:rsidRPr="007904F3" w:rsidRDefault="00AC20A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0AA" w:rsidRPr="007904F3" w:rsidRDefault="00AC20A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0AA" w:rsidRPr="007904F3" w:rsidRDefault="00AC20A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0AA" w:rsidRPr="007904F3" w:rsidRDefault="00AC20AA" w:rsidP="00381967">
            <w:pPr>
              <w:shd w:val="clear" w:color="auto" w:fill="FFFFFF"/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 xml:space="preserve">Чем и как рисовали люди.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0AA" w:rsidRPr="007904F3" w:rsidRDefault="00730A47" w:rsidP="00730A4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Изучать природные объекты,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познакомить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откуда и когда появилось искусство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0AA" w:rsidRPr="007904F3" w:rsidRDefault="00B8197D" w:rsidP="00730A4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Анализирует и сравнивает произведения искусства по настроению, которое они вызывают, элементарно оценивает их с точки зрения эмоционального содержания.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20AA" w:rsidRPr="007904F3" w:rsidRDefault="008C4F3B" w:rsidP="00730A4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Проявляет интерес к окружающей природе</w:t>
            </w:r>
            <w:r w:rsidR="00730A47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, к наблюдениям за природными явлениями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0AA" w:rsidRPr="007904F3" w:rsidRDefault="00B8197D" w:rsidP="00730A4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Понимает связь между звуками в музыкальном произведении, словами в прозе и поэзии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20AA" w:rsidRPr="007904F3" w:rsidRDefault="00AC20A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A67BED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 w:rsidP="00381967">
            <w:pPr>
              <w:shd w:val="clear" w:color="auto" w:fill="FFFFFF"/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Знакомство с палитрой. Создание своих цветов и оттенков.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Развивать способность наблюдать и замечать разнообразие цвета и формы в природе; учить передавать в цвете свое настроение, впечатление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увиденного в природе.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2179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Применяет элементы импровизации для решения творческих задач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Умеет п</w:t>
            </w:r>
            <w:r w:rsidR="00A21793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редавать свое настроение, впечатление от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увиденного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природе, окружающей действительности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A2179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Умеет анализировать небольшие тексты, вычленять сюжет, сочинять собственный сюжет, создавать мини-рассказы по своему сюжету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A67BED" w:rsidRPr="007904F3" w:rsidTr="00BF5F57">
        <w:trPr>
          <w:trHeight w:val="549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Художественно-образное восприятие изобразительного искусства  (музейная педагогика) – 1 час</w:t>
            </w:r>
          </w:p>
        </w:tc>
      </w:tr>
      <w:tr w:rsidR="00A67BED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 w:rsidP="00381967">
            <w:pPr>
              <w:shd w:val="clear" w:color="auto" w:fill="FFFFFF"/>
              <w:suppressAutoHyphens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Взаимосвязь изобразительного искусства с природой, жизнью и другими видами искусств.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3C378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Формировать представление об изобразительном искусстве, о связи искусства с действительностью; учить высказывать свои представления и объяснять их.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3C378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Понимает влияние природного окружения на художественное творчество и природу как основу всей жизни человечества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3C378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Выражает свои чувства, вызванные состоянием природы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3C378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Умеет сопоставить события, о которых идет речь в произведении, с собственным жизненным опытом, выделяет общее и различное между ними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A67BED" w:rsidRPr="007904F3" w:rsidTr="00BF5F57">
        <w:trPr>
          <w:trHeight w:val="599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Развитие дифференцированного зрения: перевод наблюдаемого в художественную  форму (изобразительное искусство и окружающий мир) – 2 часа</w:t>
            </w:r>
          </w:p>
        </w:tc>
      </w:tr>
      <w:tr w:rsidR="00A67BED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 w:rsidP="00381967">
            <w:pPr>
              <w:shd w:val="clear" w:color="auto" w:fill="FFFFFF"/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Художник-живописец. Первые представления о композиции.</w:t>
            </w:r>
          </w:p>
          <w:p w:rsidR="00A67BED" w:rsidRPr="007904F3" w:rsidRDefault="00A67BED" w:rsidP="00381967">
            <w:pPr>
              <w:shd w:val="clear" w:color="auto" w:fill="FFFFFF"/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67BED" w:rsidRPr="007904F3" w:rsidRDefault="00A67BED" w:rsidP="00381967">
            <w:pPr>
              <w:shd w:val="clear" w:color="auto" w:fill="FFFFFF"/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3C378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Учить воспринимать и эмоционально оценивать образную характеристику произведений художника; различать средства художественной выразительности; выражать своё эстетическое </w:t>
            </w:r>
            <w:r w:rsidR="00AC0253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отношение к работе.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C025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Фиксирует свое эмоциональное состояние, возникшее во время восприятия произведения искусства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C025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Различает звуки окружающего мира (пение птиц, шум ветра и деревьев, стук дождя, жужжание насекомых, уличный гул, различные звуки машин, голоса людей в доме, в школе, в лесу).</w:t>
            </w:r>
          </w:p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AC025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Понимает и передает свои впечатления от услышанного, увиденного, прочитанного (в музыке, литературе, народной речи, разных видах и жанрах искусства) 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A67BED" w:rsidRPr="007904F3" w:rsidTr="00381967">
        <w:trPr>
          <w:trHeight w:val="263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 w:rsidP="00381967">
            <w:pPr>
              <w:shd w:val="clear" w:color="auto" w:fill="FFFFFF"/>
              <w:suppressAutoHyphens/>
              <w:spacing w:line="281" w:lineRule="exact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Художник-график. Знакомство с разными художественными материалами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 w:rsidP="00BF5F57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C0253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Учить передавать с помощью линии и цвета нужный объект; представлять и передавать в рисунке направления; размещать на рисунке предметы в разных положениях.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C025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Выбирает выразительные средства для реализации творческого замысла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C0253" w:rsidP="007E24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Имеет </w:t>
            </w:r>
            <w:r w:rsidR="007E2410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пред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ставление о том, что у каждого живого существа своё жизненное пространство.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A67BED" w:rsidP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Умеет сопоставить события, </w:t>
            </w:r>
            <w:r w:rsidR="00AC0253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о которых идёт речь в 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изведении, с соб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ственным жизнен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опытом, выде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лит</w:t>
            </w:r>
            <w:r w:rsidR="00AC0253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ь общее и раз</w:t>
            </w:r>
            <w:r w:rsidR="00AC0253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личное между </w:t>
            </w:r>
            <w:proofErr w:type="gramStart"/>
            <w:r w:rsidR="00AC0253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ни-ми</w:t>
            </w:r>
            <w:proofErr w:type="gramEnd"/>
            <w:r w:rsidR="00AC0253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BF5F57" w:rsidRPr="007904F3" w:rsidRDefault="00BF5F57" w:rsidP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5F57" w:rsidRPr="007904F3" w:rsidRDefault="00BF5F57" w:rsidP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BF5F57" w:rsidP="004F725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A67BED" w:rsidRPr="007904F3" w:rsidTr="00BF5F57">
        <w:trPr>
          <w:trHeight w:val="503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Развитие фантазии и воображения – 1 час</w:t>
            </w:r>
          </w:p>
        </w:tc>
      </w:tr>
      <w:tr w:rsidR="00A67BED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 w:rsidP="00381967">
            <w:pPr>
              <w:shd w:val="clear" w:color="auto" w:fill="FFFFFF"/>
              <w:suppressAutoHyphens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Фломастеры.</w:t>
            </w:r>
            <w:r w:rsidR="007E2410" w:rsidRPr="007904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Придумываем, сочиняем, творим.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 w:rsidP="007E24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</w:t>
            </w:r>
            <w:r w:rsidR="007E2410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вать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E2410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наблюдательность, умение видеть необычное в </w:t>
            </w:r>
            <w:proofErr w:type="gramStart"/>
            <w:r w:rsidR="007E2410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обычном</w:t>
            </w:r>
            <w:proofErr w:type="gramEnd"/>
            <w:r w:rsidR="007E2410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интерес</w:t>
            </w:r>
            <w:r w:rsidR="007E2410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внимание к цве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ту в живописи, звукам в музыке, словам в стихах</w:t>
            </w:r>
            <w:r w:rsidR="007E2410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ритму, интонации.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7E2410" w:rsidP="004F725E">
            <w:pPr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Развивает предложенную сюжетную линию (сочинение общей сказки, пьесы и т.п.).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2410" w:rsidRPr="007904F3" w:rsidRDefault="007E2410" w:rsidP="007E24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</w:t>
            </w:r>
          </w:p>
          <w:p w:rsidR="007E2410" w:rsidRPr="007904F3" w:rsidRDefault="007E2410" w:rsidP="007E24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мотивирует</w:t>
            </w:r>
          </w:p>
          <w:p w:rsidR="00A67BED" w:rsidRPr="007904F3" w:rsidRDefault="007E2410" w:rsidP="007E24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свою деятельность, определяет цель работы (задания) и выделяет её этапы.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B97DFD" w:rsidP="00B97DFD">
            <w:pP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Пополняет словар</w:t>
            </w:r>
            <w:r w:rsidR="00A67BED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ный запас. Умеет проектироват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ь (планировать) </w:t>
            </w:r>
            <w:r w:rsidR="00FD19CA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самостоятельную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деятельность в</w:t>
            </w:r>
            <w:r w:rsidR="00A67BED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со-</w:t>
            </w:r>
            <w:r w:rsidR="00FD19CA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предлагаемой учебной задачей.</w:t>
            </w:r>
            <w:r w:rsidR="00A67BED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BF5F57" w:rsidP="00F211C6">
            <w:pPr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</w:tr>
      <w:tr w:rsidR="00A67BED" w:rsidRPr="007904F3" w:rsidTr="00381967">
        <w:trPr>
          <w:trHeight w:val="497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A67BED" w:rsidP="0038196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Художественно-образное восприятие изобразительного искусства  (музейная педагогика) – 1 час</w:t>
            </w:r>
          </w:p>
        </w:tc>
      </w:tr>
      <w:tr w:rsidR="00A67BED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 w:rsidP="00381967">
            <w:pPr>
              <w:shd w:val="clear" w:color="auto" w:fill="FFFFFF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Идем в музей. Художник-скульптор. Скульптура в музее и вокруг нас.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B97DFD" w:rsidP="00B97DF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Познакомить с  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понятиями: форма, силуэт, пропорции, динамика в скульпту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ре.  Учить в</w:t>
            </w:r>
            <w:r w:rsidRPr="007904F3">
              <w:rPr>
                <w:rFonts w:ascii="Times New Roman" w:eastAsia="Courier New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оспринимать и 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оценивать скульптуру в музее и в окружаю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щей действительности; проводить коллективные исследования о творчестве художников.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B97DFD" w:rsidP="004F725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Активно участвует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обсуждении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роли искусства в жизни общества и человека. Понимает влияние природного окружения на художественное творчество и природу как основу всей жизни человечества</w:t>
            </w:r>
            <w:r w:rsidR="00A67BED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B97DFD" w:rsidP="00B97DF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Умеет доводить работу до конца</w:t>
            </w:r>
            <w:r w:rsidR="008E50E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B97DF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Умеет проектировать (планировать) </w:t>
            </w:r>
            <w:r w:rsidR="00FD19CA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самостоятельную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деятельность в со-</w:t>
            </w:r>
            <w:r w:rsidR="00FD19CA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предлагаемой учебной задачей.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A67BED" w:rsidRPr="007904F3" w:rsidTr="00BF5F57">
        <w:trPr>
          <w:trHeight w:val="724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DA7D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2 четверть </w:t>
            </w:r>
            <w:proofErr w:type="gramStart"/>
            <w:r w:rsidRPr="007904F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( </w:t>
            </w:r>
            <w:proofErr w:type="gramEnd"/>
            <w:r w:rsidRPr="007904F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A67BED" w:rsidRPr="007904F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часов)</w:t>
            </w:r>
            <w:r w:rsidR="00A67BED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7BED" w:rsidRPr="007904F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Развитие дифференцированного зрения: перевод наблюдаемого в художественную  форму (изобразительное искусство и окружающий мир) – 4 часа</w:t>
            </w:r>
          </w:p>
        </w:tc>
      </w:tr>
      <w:tr w:rsidR="00A67BED" w:rsidRPr="007904F3" w:rsidTr="00381967">
        <w:trPr>
          <w:trHeight w:val="41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A67BED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Лепка рельефа на свободную тему. Работа в объеме и пространстве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8E50E4" w:rsidP="008E50E4">
            <w:pPr>
              <w:spacing w:line="240" w:lineRule="auto"/>
              <w:ind w:left="72" w:right="108"/>
              <w:jc w:val="both"/>
              <w:rPr>
                <w:rFonts w:ascii="Times New Roman" w:hAnsi="Times New Roman" w:cs="Times New Roman"/>
                <w:color w:val="1C120C"/>
                <w:spacing w:val="2"/>
                <w:w w:val="105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i/>
                <w:color w:val="1C120C"/>
                <w:w w:val="105"/>
                <w:sz w:val="20"/>
                <w:szCs w:val="20"/>
              </w:rPr>
              <w:t xml:space="preserve"> Учить изображать </w:t>
            </w:r>
            <w:r w:rsidRPr="007904F3">
              <w:rPr>
                <w:rFonts w:ascii="Times New Roman" w:hAnsi="Times New Roman" w:cs="Times New Roman"/>
                <w:color w:val="1C120C"/>
                <w:w w:val="105"/>
                <w:sz w:val="20"/>
                <w:szCs w:val="20"/>
              </w:rPr>
              <w:t>предметы в рель</w:t>
            </w:r>
            <w:r w:rsidRPr="007904F3">
              <w:rPr>
                <w:rFonts w:ascii="Times New Roman" w:hAnsi="Times New Roman" w:cs="Times New Roman"/>
                <w:color w:val="1C120C"/>
                <w:spacing w:val="2"/>
                <w:w w:val="105"/>
                <w:sz w:val="20"/>
                <w:szCs w:val="20"/>
              </w:rPr>
              <w:t xml:space="preserve">ефном пространстве: ближе - </w:t>
            </w:r>
            <w:r w:rsidRPr="007904F3">
              <w:rPr>
                <w:rFonts w:ascii="Times New Roman" w:hAnsi="Times New Roman" w:cs="Times New Roman"/>
                <w:color w:val="1C120C"/>
                <w:w w:val="105"/>
                <w:sz w:val="20"/>
                <w:szCs w:val="20"/>
              </w:rPr>
              <w:t>ниже, дальше – выше; п</w:t>
            </w:r>
            <w:r w:rsidRPr="007904F3">
              <w:rPr>
                <w:rFonts w:ascii="Times New Roman" w:hAnsi="Times New Roman" w:cs="Times New Roman"/>
                <w:i/>
                <w:color w:val="1C120C"/>
                <w:w w:val="105"/>
                <w:sz w:val="20"/>
                <w:szCs w:val="20"/>
              </w:rPr>
              <w:t xml:space="preserve">ередавать </w:t>
            </w:r>
            <w:r w:rsidRPr="007904F3">
              <w:rPr>
                <w:rFonts w:ascii="Times New Roman" w:hAnsi="Times New Roman" w:cs="Times New Roman"/>
                <w:color w:val="1C120C"/>
                <w:w w:val="105"/>
                <w:sz w:val="20"/>
                <w:szCs w:val="20"/>
              </w:rPr>
              <w:t xml:space="preserve">простейшую плановость пространства и динамику (лепка </w:t>
            </w:r>
            <w:r w:rsidRPr="007904F3">
              <w:rPr>
                <w:rFonts w:ascii="Times New Roman" w:hAnsi="Times New Roman" w:cs="Times New Roman"/>
                <w:color w:val="1C120C"/>
                <w:spacing w:val="-1"/>
                <w:w w:val="105"/>
                <w:sz w:val="20"/>
                <w:szCs w:val="20"/>
              </w:rPr>
              <w:t xml:space="preserve">в рельефе с </w:t>
            </w:r>
            <w:r w:rsidRPr="007904F3">
              <w:rPr>
                <w:rFonts w:ascii="Times New Roman" w:hAnsi="Times New Roman" w:cs="Times New Roman"/>
                <w:color w:val="1C120C"/>
                <w:spacing w:val="-1"/>
                <w:w w:val="110"/>
                <w:sz w:val="20"/>
                <w:szCs w:val="20"/>
              </w:rPr>
              <w:t xml:space="preserve">помощью </w:t>
            </w:r>
            <w:r w:rsidRPr="007904F3">
              <w:rPr>
                <w:rFonts w:ascii="Times New Roman" w:hAnsi="Times New Roman" w:cs="Times New Roman"/>
                <w:color w:val="1C120C"/>
                <w:spacing w:val="-1"/>
                <w:w w:val="105"/>
                <w:sz w:val="20"/>
                <w:szCs w:val="20"/>
              </w:rPr>
              <w:t>стеки).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8E50E4" w:rsidP="008E50E4">
            <w:pPr>
              <w:spacing w:line="240" w:lineRule="auto"/>
              <w:ind w:left="72" w:right="180"/>
              <w:jc w:val="both"/>
              <w:rPr>
                <w:rFonts w:ascii="Times New Roman" w:hAnsi="Times New Roman" w:cs="Times New Roman"/>
                <w:i/>
                <w:color w:val="1C120C"/>
                <w:w w:val="105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C120C"/>
                <w:w w:val="105"/>
                <w:sz w:val="20"/>
                <w:szCs w:val="20"/>
              </w:rPr>
              <w:t>Выбирает выра</w:t>
            </w:r>
            <w:r w:rsidRPr="007904F3">
              <w:rPr>
                <w:rFonts w:ascii="Times New Roman" w:hAnsi="Times New Roman" w:cs="Times New Roman"/>
                <w:color w:val="1C120C"/>
                <w:spacing w:val="-1"/>
                <w:w w:val="105"/>
                <w:sz w:val="20"/>
                <w:szCs w:val="20"/>
              </w:rPr>
              <w:t>зительные сред</w:t>
            </w:r>
            <w:r w:rsidRPr="007904F3">
              <w:rPr>
                <w:rFonts w:ascii="Times New Roman" w:hAnsi="Times New Roman" w:cs="Times New Roman"/>
                <w:color w:val="1C120C"/>
                <w:w w:val="105"/>
                <w:sz w:val="20"/>
                <w:szCs w:val="20"/>
              </w:rPr>
              <w:t>ства для реали</w:t>
            </w:r>
            <w:r w:rsidRPr="007904F3">
              <w:rPr>
                <w:rFonts w:ascii="Times New Roman" w:hAnsi="Times New Roman" w:cs="Times New Roman"/>
                <w:color w:val="1C120C"/>
                <w:w w:val="105"/>
                <w:sz w:val="20"/>
                <w:szCs w:val="20"/>
              </w:rPr>
              <w:softHyphen/>
            </w:r>
            <w:r w:rsidRPr="007904F3">
              <w:rPr>
                <w:rFonts w:ascii="Times New Roman" w:hAnsi="Times New Roman" w:cs="Times New Roman"/>
                <w:color w:val="1C120C"/>
                <w:spacing w:val="-2"/>
                <w:w w:val="105"/>
                <w:sz w:val="20"/>
                <w:szCs w:val="20"/>
              </w:rPr>
              <w:t>зации творческо</w:t>
            </w:r>
            <w:r w:rsidRPr="007904F3">
              <w:rPr>
                <w:rFonts w:ascii="Times New Roman" w:hAnsi="Times New Roman" w:cs="Times New Roman"/>
                <w:color w:val="1C120C"/>
                <w:spacing w:val="-2"/>
                <w:w w:val="105"/>
                <w:sz w:val="20"/>
                <w:szCs w:val="20"/>
              </w:rPr>
              <w:softHyphen/>
            </w:r>
            <w:r w:rsidRPr="007904F3">
              <w:rPr>
                <w:rFonts w:ascii="Times New Roman" w:hAnsi="Times New Roman" w:cs="Times New Roman"/>
                <w:color w:val="1C120C"/>
                <w:w w:val="105"/>
                <w:sz w:val="20"/>
                <w:szCs w:val="20"/>
              </w:rPr>
              <w:t>го замысла.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67BED" w:rsidRPr="007904F3" w:rsidRDefault="008E50E4" w:rsidP="008E50E4">
            <w:pPr>
              <w:spacing w:line="240" w:lineRule="auto"/>
              <w:ind w:left="36"/>
              <w:jc w:val="both"/>
              <w:rPr>
                <w:rFonts w:ascii="Times New Roman" w:hAnsi="Times New Roman" w:cs="Times New Roman"/>
                <w:color w:val="1C120C"/>
                <w:w w:val="105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C120C"/>
                <w:w w:val="105"/>
                <w:sz w:val="20"/>
                <w:szCs w:val="20"/>
              </w:rPr>
              <w:t>Предвидит результат своей деятельности.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A67BED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Умеет критически оценивать резуль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 своей работы и работы однокласс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ников на основе приобретённых знаний.</w:t>
            </w:r>
          </w:p>
          <w:p w:rsidR="00A67BED" w:rsidRPr="007904F3" w:rsidRDefault="00A67BED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BED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A67BED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A67BE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A67BED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Времена года. Теплые и холодные цвета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8E50E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наблюдать природные явления, особенности объектов природы, настроения в природе; замечать и передавать в рисунке разнообразие цвета, форм и настроений в природе.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8E50E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Выбирает выразительные средства для реализации творческого замысла.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7BED" w:rsidRPr="007904F3" w:rsidRDefault="008E50E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Адекватно оценивает результат своей деятельности.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8E50E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Умеет применять приобретённые знания по одному предмету при изучении других </w:t>
            </w:r>
            <w:proofErr w:type="spellStart"/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общеобразователь-ных</w:t>
            </w:r>
            <w:proofErr w:type="spellEnd"/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дисциплин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7BED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51506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5064" w:rsidRPr="007904F3" w:rsidRDefault="0051506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Времена года. Основные и составные цвета. Понятие оттенка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 w:rsidP="00515064">
            <w:pPr>
              <w:spacing w:line="240" w:lineRule="auto"/>
              <w:ind w:left="42"/>
              <w:rPr>
                <w:rFonts w:ascii="Times New Roman" w:hAnsi="Times New Roman" w:cs="Times New Roman"/>
                <w:color w:val="1E150B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i/>
                <w:color w:val="1E150B"/>
                <w:sz w:val="20"/>
                <w:szCs w:val="20"/>
              </w:rPr>
              <w:t xml:space="preserve">Учить получать 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 xml:space="preserve">сложные цвета путём смешения двух красок, </w:t>
            </w:r>
            <w:r w:rsidRPr="007904F3">
              <w:rPr>
                <w:rFonts w:ascii="Times New Roman" w:hAnsi="Times New Roman" w:cs="Times New Roman"/>
                <w:color w:val="1E150B"/>
                <w:spacing w:val="-3"/>
                <w:sz w:val="20"/>
                <w:szCs w:val="20"/>
              </w:rPr>
              <w:t>составлять оттенки цве</w:t>
            </w:r>
            <w:r w:rsidRPr="007904F3">
              <w:rPr>
                <w:rFonts w:ascii="Times New Roman" w:hAnsi="Times New Roman" w:cs="Times New Roman"/>
                <w:color w:val="1E150B"/>
                <w:spacing w:val="-2"/>
                <w:sz w:val="20"/>
                <w:szCs w:val="20"/>
              </w:rPr>
              <w:t xml:space="preserve">та, используя белую и чёрную 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краски; п</w:t>
            </w:r>
            <w:r w:rsidRPr="007904F3">
              <w:rPr>
                <w:rFonts w:ascii="Times New Roman" w:hAnsi="Times New Roman" w:cs="Times New Roman"/>
                <w:i/>
                <w:color w:val="1E150B"/>
                <w:sz w:val="20"/>
                <w:szCs w:val="20"/>
              </w:rPr>
              <w:t xml:space="preserve">ередавать 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 xml:space="preserve">с помощью </w:t>
            </w:r>
            <w:r w:rsidRPr="007904F3">
              <w:rPr>
                <w:rFonts w:ascii="Times New Roman" w:hAnsi="Times New Roman" w:cs="Times New Roman"/>
                <w:color w:val="1E150B"/>
                <w:spacing w:val="-10"/>
                <w:sz w:val="20"/>
                <w:szCs w:val="20"/>
              </w:rPr>
              <w:t>цвета настроение, впечатление</w:t>
            </w:r>
            <w:r w:rsidRPr="007904F3">
              <w:rPr>
                <w:rFonts w:ascii="Times New Roman" w:hAnsi="Times New Roman" w:cs="Times New Roman"/>
                <w:color w:val="4A3925"/>
                <w:spacing w:val="-10"/>
                <w:sz w:val="20"/>
                <w:szCs w:val="20"/>
              </w:rPr>
              <w:t xml:space="preserve"> в </w:t>
            </w:r>
            <w:r w:rsidRPr="007904F3">
              <w:rPr>
                <w:rFonts w:ascii="Times New Roman" w:hAnsi="Times New Roman" w:cs="Times New Roman"/>
                <w:color w:val="1E150B"/>
                <w:spacing w:val="-3"/>
                <w:sz w:val="20"/>
                <w:szCs w:val="20"/>
              </w:rPr>
              <w:t>работе, создавать художествен</w:t>
            </w:r>
            <w:r w:rsidRPr="007904F3">
              <w:rPr>
                <w:rFonts w:ascii="Times New Roman" w:hAnsi="Times New Roman" w:cs="Times New Roman"/>
                <w:color w:val="1E150B"/>
                <w:spacing w:val="-3"/>
                <w:sz w:val="20"/>
                <w:szCs w:val="20"/>
              </w:rPr>
              <w:softHyphen/>
            </w:r>
            <w:r w:rsidRPr="007904F3">
              <w:rPr>
                <w:rFonts w:ascii="Times New Roman" w:hAnsi="Times New Roman" w:cs="Times New Roman"/>
                <w:color w:val="1E150B"/>
                <w:spacing w:val="-6"/>
                <w:sz w:val="20"/>
                <w:szCs w:val="20"/>
              </w:rPr>
              <w:t>ный образ.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 w:rsidP="00515064">
            <w:pPr>
              <w:spacing w:line="240" w:lineRule="auto"/>
              <w:ind w:left="72" w:right="36"/>
              <w:rPr>
                <w:rFonts w:ascii="Times New Roman" w:hAnsi="Times New Roman" w:cs="Times New Roman"/>
                <w:color w:val="1E150B"/>
                <w:spacing w:val="-9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pacing w:val="-3"/>
                <w:sz w:val="20"/>
                <w:szCs w:val="20"/>
              </w:rPr>
              <w:t xml:space="preserve"> </w:t>
            </w:r>
            <w:r w:rsidRPr="007904F3">
              <w:rPr>
                <w:rFonts w:ascii="Times New Roman" w:hAnsi="Times New Roman" w:cs="Times New Roman"/>
                <w:color w:val="1E150B"/>
                <w:spacing w:val="-4"/>
                <w:sz w:val="20"/>
                <w:szCs w:val="20"/>
              </w:rPr>
              <w:t xml:space="preserve">Фиксирует своё 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 xml:space="preserve">эмоциональное </w:t>
            </w:r>
            <w:r w:rsidRPr="007904F3">
              <w:rPr>
                <w:rFonts w:ascii="Times New Roman" w:hAnsi="Times New Roman" w:cs="Times New Roman"/>
                <w:color w:val="1E150B"/>
                <w:spacing w:val="-2"/>
                <w:sz w:val="20"/>
                <w:szCs w:val="20"/>
              </w:rPr>
              <w:t>состояние, воз</w:t>
            </w:r>
            <w:r w:rsidRPr="007904F3">
              <w:rPr>
                <w:rFonts w:ascii="Times New Roman" w:hAnsi="Times New Roman" w:cs="Times New Roman"/>
                <w:color w:val="1E150B"/>
                <w:spacing w:val="-8"/>
                <w:sz w:val="20"/>
                <w:szCs w:val="20"/>
              </w:rPr>
              <w:t xml:space="preserve">никшее во время </w:t>
            </w:r>
            <w:r w:rsidRPr="007904F3">
              <w:rPr>
                <w:rFonts w:ascii="Times New Roman" w:hAnsi="Times New Roman" w:cs="Times New Roman"/>
                <w:color w:val="1E150B"/>
                <w:spacing w:val="-5"/>
                <w:sz w:val="20"/>
                <w:szCs w:val="20"/>
              </w:rPr>
              <w:t>восприятия про</w:t>
            </w:r>
            <w:r w:rsidRPr="007904F3">
              <w:rPr>
                <w:rFonts w:ascii="Times New Roman" w:hAnsi="Times New Roman" w:cs="Times New Roman"/>
                <w:color w:val="1E150B"/>
                <w:spacing w:val="-10"/>
                <w:sz w:val="20"/>
                <w:szCs w:val="20"/>
              </w:rPr>
              <w:t>изведения искус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 w:rsidP="00515064">
            <w:pPr>
              <w:spacing w:line="240" w:lineRule="auto"/>
              <w:ind w:left="36" w:right="180"/>
              <w:rPr>
                <w:rFonts w:ascii="Times New Roman" w:hAnsi="Times New Roman" w:cs="Times New Roman"/>
                <w:color w:val="1E150B"/>
                <w:spacing w:val="3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pacing w:val="3"/>
                <w:sz w:val="20"/>
                <w:szCs w:val="20"/>
              </w:rPr>
              <w:t xml:space="preserve">Умеет работать 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в коллективе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5064" w:rsidRPr="007904F3" w:rsidRDefault="00515064" w:rsidP="008E50E4">
            <w:pPr>
              <w:spacing w:line="240" w:lineRule="auto"/>
              <w:ind w:left="36" w:right="108"/>
              <w:jc w:val="both"/>
              <w:rPr>
                <w:rFonts w:ascii="Times New Roman" w:hAnsi="Times New Roman" w:cs="Times New Roman"/>
                <w:color w:val="1E150B"/>
                <w:spacing w:val="6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pacing w:val="6"/>
                <w:sz w:val="20"/>
                <w:szCs w:val="20"/>
              </w:rPr>
              <w:t xml:space="preserve">Умеет выполнять </w:t>
            </w:r>
            <w:r w:rsidRPr="007904F3">
              <w:rPr>
                <w:rFonts w:ascii="Times New Roman" w:hAnsi="Times New Roman" w:cs="Times New Roman"/>
                <w:color w:val="1E150B"/>
                <w:spacing w:val="-14"/>
                <w:sz w:val="20"/>
                <w:szCs w:val="20"/>
              </w:rPr>
              <w:t xml:space="preserve"> по образцу и сам</w:t>
            </w:r>
            <w:proofErr w:type="gramStart"/>
            <w:r w:rsidRPr="007904F3">
              <w:rPr>
                <w:rFonts w:ascii="Times New Roman" w:hAnsi="Times New Roman" w:cs="Times New Roman"/>
                <w:color w:val="1E150B"/>
                <w:spacing w:val="-14"/>
                <w:sz w:val="20"/>
                <w:szCs w:val="20"/>
              </w:rPr>
              <w:t>о-</w:t>
            </w:r>
            <w:proofErr w:type="gramEnd"/>
            <w:r w:rsidRPr="007904F3">
              <w:rPr>
                <w:rFonts w:ascii="Times New Roman" w:hAnsi="Times New Roman" w:cs="Times New Roman"/>
                <w:color w:val="1E150B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стоятельно</w:t>
            </w:r>
            <w:proofErr w:type="spellEnd"/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 xml:space="preserve"> дейст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softHyphen/>
              <w:t xml:space="preserve">вовать при решении </w:t>
            </w:r>
            <w:r w:rsidRPr="007904F3">
              <w:rPr>
                <w:rFonts w:ascii="Times New Roman" w:hAnsi="Times New Roman" w:cs="Times New Roman"/>
                <w:color w:val="1E150B"/>
                <w:spacing w:val="-2"/>
                <w:sz w:val="20"/>
                <w:szCs w:val="20"/>
              </w:rPr>
              <w:t>отдельных учебно</w:t>
            </w:r>
            <w:r w:rsidRPr="007904F3">
              <w:rPr>
                <w:rFonts w:ascii="Times New Roman" w:hAnsi="Times New Roman" w:cs="Times New Roman"/>
                <w:color w:val="1E150B"/>
                <w:spacing w:val="-2"/>
                <w:sz w:val="20"/>
                <w:szCs w:val="20"/>
              </w:rPr>
              <w:softHyphen/>
              <w:t>-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творческих задач.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5064" w:rsidRPr="007904F3" w:rsidRDefault="00BF5F57" w:rsidP="007E54DE">
            <w:pPr>
              <w:ind w:left="36" w:right="180"/>
              <w:rPr>
                <w:rFonts w:ascii="Times New Roman" w:hAnsi="Times New Roman" w:cs="Times New Roman"/>
                <w:color w:val="1E150B"/>
                <w:spacing w:val="3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pacing w:val="3"/>
                <w:sz w:val="20"/>
                <w:szCs w:val="20"/>
              </w:rPr>
              <w:t>текущий</w:t>
            </w:r>
          </w:p>
        </w:tc>
      </w:tr>
      <w:tr w:rsidR="0051506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5064" w:rsidRPr="007904F3" w:rsidRDefault="0051506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Аппликация. Освоение техники бумажной пластики. Декоративно-прикладное искусство.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 w:rsidP="00515064">
            <w:pPr>
              <w:spacing w:before="72" w:line="240" w:lineRule="auto"/>
              <w:ind w:left="16"/>
              <w:rPr>
                <w:rFonts w:ascii="Times New Roman" w:hAnsi="Times New Roman" w:cs="Times New Roman"/>
                <w:color w:val="1E150B"/>
                <w:spacing w:val="-22"/>
                <w:w w:val="85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i/>
                <w:color w:val="1E150B"/>
                <w:sz w:val="20"/>
                <w:szCs w:val="20"/>
              </w:rPr>
              <w:t xml:space="preserve">Формировать умение наблюдать и замечать </w:t>
            </w:r>
            <w:r w:rsidRPr="007904F3">
              <w:rPr>
                <w:rFonts w:ascii="Times New Roman" w:hAnsi="Times New Roman" w:cs="Times New Roman"/>
                <w:color w:val="1E150B"/>
                <w:spacing w:val="-4"/>
                <w:sz w:val="20"/>
                <w:szCs w:val="20"/>
              </w:rPr>
              <w:t>изменения в природе и окру</w:t>
            </w:r>
            <w:r w:rsidRPr="007904F3">
              <w:rPr>
                <w:rFonts w:ascii="Times New Roman" w:hAnsi="Times New Roman" w:cs="Times New Roman"/>
                <w:color w:val="1E150B"/>
                <w:spacing w:val="-2"/>
                <w:sz w:val="20"/>
                <w:szCs w:val="20"/>
              </w:rPr>
              <w:t>жающей жизни; в</w:t>
            </w:r>
            <w:r w:rsidRPr="007904F3">
              <w:rPr>
                <w:rFonts w:ascii="Times New Roman" w:hAnsi="Times New Roman" w:cs="Times New Roman"/>
                <w:i/>
                <w:color w:val="1E150B"/>
                <w:spacing w:val="-2"/>
                <w:sz w:val="20"/>
                <w:szCs w:val="20"/>
              </w:rPr>
              <w:t xml:space="preserve">носить </w:t>
            </w:r>
            <w:r w:rsidRPr="007904F3">
              <w:rPr>
                <w:rFonts w:ascii="Times New Roman" w:hAnsi="Times New Roman" w:cs="Times New Roman"/>
                <w:color w:val="1E150B"/>
                <w:spacing w:val="-2"/>
                <w:sz w:val="20"/>
                <w:szCs w:val="20"/>
              </w:rPr>
              <w:t xml:space="preserve">свои </w:t>
            </w:r>
            <w:r w:rsidRPr="007904F3">
              <w:rPr>
                <w:rFonts w:ascii="Times New Roman" w:hAnsi="Times New Roman" w:cs="Times New Roman"/>
                <w:color w:val="1E150B"/>
                <w:spacing w:val="-5"/>
                <w:sz w:val="20"/>
                <w:szCs w:val="20"/>
              </w:rPr>
              <w:t>изменения в декоративную фор</w:t>
            </w:r>
            <w:r w:rsidRPr="007904F3">
              <w:rPr>
                <w:rFonts w:ascii="Times New Roman" w:hAnsi="Times New Roman" w:cs="Times New Roman"/>
                <w:color w:val="1E150B"/>
                <w:spacing w:val="-2"/>
                <w:sz w:val="20"/>
                <w:szCs w:val="20"/>
              </w:rPr>
              <w:t xml:space="preserve">му; работать с готовыми </w:t>
            </w:r>
            <w:r w:rsidRPr="007904F3">
              <w:rPr>
                <w:rFonts w:ascii="Times New Roman" w:hAnsi="Times New Roman" w:cs="Times New Roman"/>
                <w:color w:val="1E150B"/>
                <w:spacing w:val="-2"/>
                <w:w w:val="115"/>
                <w:sz w:val="20"/>
                <w:szCs w:val="20"/>
              </w:rPr>
              <w:t>форма</w:t>
            </w:r>
            <w:r w:rsidRPr="007904F3">
              <w:rPr>
                <w:rFonts w:ascii="Times New Roman" w:hAnsi="Times New Roman" w:cs="Times New Roman"/>
                <w:color w:val="1E150B"/>
                <w:spacing w:val="2"/>
                <w:sz w:val="20"/>
                <w:szCs w:val="20"/>
              </w:rPr>
              <w:t>ми; с</w:t>
            </w:r>
            <w:r w:rsidRPr="007904F3">
              <w:rPr>
                <w:rFonts w:ascii="Times New Roman" w:hAnsi="Times New Roman" w:cs="Times New Roman"/>
                <w:i/>
                <w:color w:val="1E150B"/>
                <w:spacing w:val="2"/>
                <w:sz w:val="20"/>
                <w:szCs w:val="20"/>
              </w:rPr>
              <w:t xml:space="preserve">оздавать </w:t>
            </w:r>
            <w:r w:rsidRPr="007904F3">
              <w:rPr>
                <w:rFonts w:ascii="Times New Roman" w:hAnsi="Times New Roman" w:cs="Times New Roman"/>
                <w:color w:val="1E150B"/>
                <w:spacing w:val="2"/>
                <w:sz w:val="20"/>
                <w:szCs w:val="20"/>
              </w:rPr>
              <w:t xml:space="preserve">коллективные 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работы.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 w:rsidP="00515064">
            <w:pPr>
              <w:spacing w:line="240" w:lineRule="auto"/>
              <w:ind w:left="1"/>
              <w:rPr>
                <w:rFonts w:ascii="Times New Roman" w:hAnsi="Times New Roman" w:cs="Times New Roman"/>
                <w:i/>
                <w:color w:val="1E150B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 xml:space="preserve">Обосновывает своё суждение, подбирает слова </w:t>
            </w:r>
            <w:r w:rsidRPr="007904F3">
              <w:rPr>
                <w:rFonts w:ascii="Times New Roman" w:hAnsi="Times New Roman" w:cs="Times New Roman"/>
                <w:color w:val="1E150B"/>
                <w:spacing w:val="2"/>
                <w:sz w:val="20"/>
                <w:szCs w:val="20"/>
              </w:rPr>
              <w:t>для характери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стики своего эмо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softHyphen/>
              <w:t xml:space="preserve">ционального </w:t>
            </w:r>
            <w:proofErr w:type="gramStart"/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со-стояния</w:t>
            </w:r>
            <w:proofErr w:type="gramEnd"/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 xml:space="preserve"> и героя произведения искусства.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5064" w:rsidRPr="007904F3" w:rsidRDefault="00515064" w:rsidP="008E50E4">
            <w:pPr>
              <w:spacing w:line="240" w:lineRule="auto"/>
              <w:ind w:left="1" w:right="108"/>
              <w:jc w:val="both"/>
              <w:rPr>
                <w:rFonts w:ascii="Times New Roman" w:hAnsi="Times New Roman" w:cs="Times New Roman"/>
                <w:color w:val="1E150B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pacing w:val="1"/>
                <w:sz w:val="20"/>
                <w:szCs w:val="20"/>
              </w:rPr>
              <w:t xml:space="preserve">Умеет работать </w:t>
            </w:r>
            <w:r w:rsidRPr="007904F3">
              <w:rPr>
                <w:rFonts w:ascii="Times New Roman" w:hAnsi="Times New Roman" w:cs="Times New Roman"/>
                <w:color w:val="1E150B"/>
                <w:spacing w:val="2"/>
                <w:sz w:val="20"/>
                <w:szCs w:val="20"/>
              </w:rPr>
              <w:t xml:space="preserve">индивидуально 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и в малых группах.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5064" w:rsidRPr="007904F3" w:rsidRDefault="00515064" w:rsidP="00BF5F57">
            <w:pPr>
              <w:spacing w:line="240" w:lineRule="auto"/>
              <w:ind w:right="216"/>
              <w:jc w:val="both"/>
              <w:rPr>
                <w:rFonts w:ascii="Times New Roman" w:hAnsi="Times New Roman" w:cs="Times New Roman"/>
                <w:color w:val="1E150B"/>
                <w:spacing w:val="2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pacing w:val="2"/>
                <w:sz w:val="20"/>
                <w:szCs w:val="20"/>
              </w:rPr>
              <w:t xml:space="preserve">Умеет проводить самостоятельные 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исследования.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5064" w:rsidRPr="007904F3" w:rsidRDefault="00BF5F57" w:rsidP="007E54DE">
            <w:pPr>
              <w:ind w:left="36" w:right="180"/>
              <w:rPr>
                <w:rFonts w:ascii="Times New Roman" w:hAnsi="Times New Roman" w:cs="Times New Roman"/>
                <w:color w:val="1E150B"/>
                <w:spacing w:val="1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pacing w:val="1"/>
                <w:sz w:val="20"/>
                <w:szCs w:val="20"/>
              </w:rPr>
              <w:t>текущий</w:t>
            </w:r>
          </w:p>
        </w:tc>
      </w:tr>
      <w:tr w:rsidR="00515064" w:rsidRPr="007904F3" w:rsidTr="00381967">
        <w:trPr>
          <w:trHeight w:val="483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064" w:rsidRPr="007904F3" w:rsidRDefault="00515064" w:rsidP="0038196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Художественно-образное восприятие изобразительного искусства  (музейная педагогика) – 1 час</w:t>
            </w:r>
          </w:p>
        </w:tc>
      </w:tr>
      <w:tr w:rsidR="0051506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5064" w:rsidRPr="007904F3" w:rsidRDefault="00515064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5064" w:rsidRPr="007904F3" w:rsidRDefault="00515064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064" w:rsidRPr="007904F3" w:rsidRDefault="00515064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5064" w:rsidRPr="007904F3" w:rsidRDefault="0051506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Аппликация. Мастерская художника.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5064" w:rsidRPr="007904F3" w:rsidRDefault="00DB47C9" w:rsidP="00DB47C9">
            <w:pPr>
              <w:spacing w:line="240" w:lineRule="auto"/>
              <w:ind w:right="108"/>
              <w:rPr>
                <w:rFonts w:ascii="Times New Roman" w:hAnsi="Times New Roman" w:cs="Times New Roman"/>
                <w:color w:val="1E150B"/>
                <w:spacing w:val="7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pacing w:val="2"/>
                <w:sz w:val="20"/>
                <w:szCs w:val="20"/>
              </w:rPr>
              <w:t>Создать условия для знакомства с работой художни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3"/>
                <w:sz w:val="20"/>
                <w:szCs w:val="20"/>
              </w:rPr>
              <w:t xml:space="preserve">ка (в мастерской; используя 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-4"/>
                <w:sz w:val="20"/>
                <w:szCs w:val="20"/>
              </w:rPr>
              <w:t>фильм, описание в книге</w:t>
            </w:r>
            <w:r w:rsidRPr="007904F3">
              <w:rPr>
                <w:rFonts w:ascii="Times New Roman" w:hAnsi="Times New Roman" w:cs="Times New Roman"/>
                <w:color w:val="1E150B"/>
                <w:spacing w:val="-4"/>
                <w:sz w:val="20"/>
                <w:szCs w:val="20"/>
              </w:rPr>
              <w:t>); у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1"/>
                <w:sz w:val="20"/>
                <w:szCs w:val="20"/>
              </w:rPr>
              <w:t>част</w:t>
            </w:r>
            <w:r w:rsidRPr="007904F3">
              <w:rPr>
                <w:rFonts w:ascii="Times New Roman" w:hAnsi="Times New Roman" w:cs="Times New Roman"/>
                <w:color w:val="1E150B"/>
                <w:spacing w:val="1"/>
                <w:sz w:val="20"/>
                <w:szCs w:val="20"/>
              </w:rPr>
              <w:t>ия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1"/>
                <w:sz w:val="20"/>
                <w:szCs w:val="20"/>
              </w:rPr>
              <w:t xml:space="preserve"> 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-4"/>
                <w:sz w:val="20"/>
                <w:szCs w:val="20"/>
              </w:rPr>
              <w:t xml:space="preserve">в обсуждениях на темы: «Какие бывают художники: живописцы, </w:t>
            </w:r>
            <w:r w:rsidRPr="007904F3">
              <w:rPr>
                <w:rFonts w:ascii="Times New Roman" w:hAnsi="Times New Roman" w:cs="Times New Roman"/>
                <w:color w:val="1E150B"/>
                <w:spacing w:val="-9"/>
                <w:sz w:val="20"/>
                <w:szCs w:val="20"/>
              </w:rPr>
              <w:t>скульпторы, графики», «Что и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-9"/>
                <w:sz w:val="20"/>
                <w:szCs w:val="20"/>
              </w:rPr>
              <w:t xml:space="preserve"> как 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-3"/>
                <w:sz w:val="20"/>
                <w:szCs w:val="20"/>
              </w:rPr>
              <w:t xml:space="preserve">изображают художник-живописец 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-4"/>
                <w:sz w:val="20"/>
                <w:szCs w:val="20"/>
              </w:rPr>
              <w:t>и художник-скульптор».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5064" w:rsidRPr="007904F3" w:rsidRDefault="00DB47C9" w:rsidP="008E50E4">
            <w:pPr>
              <w:spacing w:line="240" w:lineRule="auto"/>
              <w:ind w:left="36" w:right="72"/>
              <w:rPr>
                <w:rFonts w:ascii="Times New Roman" w:hAnsi="Times New Roman" w:cs="Times New Roman"/>
                <w:color w:val="1E150B"/>
                <w:spacing w:val="2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pacing w:val="2"/>
                <w:sz w:val="20"/>
                <w:szCs w:val="20"/>
              </w:rPr>
              <w:t>Понимает влия</w:t>
            </w:r>
            <w:r w:rsidR="00515064"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 xml:space="preserve">ние природного </w:t>
            </w:r>
            <w:r w:rsidRPr="007904F3">
              <w:rPr>
                <w:rFonts w:ascii="Times New Roman" w:hAnsi="Times New Roman" w:cs="Times New Roman"/>
                <w:color w:val="1E150B"/>
                <w:spacing w:val="-8"/>
                <w:sz w:val="20"/>
                <w:szCs w:val="20"/>
              </w:rPr>
              <w:t>окружения на ху</w:t>
            </w:r>
            <w:r w:rsidR="00515064"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 xml:space="preserve">дожественное творчество и </w:t>
            </w:r>
            <w:r w:rsidRPr="007904F3">
              <w:rPr>
                <w:rFonts w:ascii="Times New Roman" w:hAnsi="Times New Roman" w:cs="Times New Roman"/>
                <w:color w:val="1E150B"/>
                <w:spacing w:val="-4"/>
                <w:sz w:val="20"/>
                <w:szCs w:val="20"/>
              </w:rPr>
              <w:t>природу как ос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-4"/>
                <w:sz w:val="20"/>
                <w:szCs w:val="20"/>
              </w:rPr>
              <w:t xml:space="preserve">нову всей жизни </w:t>
            </w:r>
            <w:r w:rsidR="00515064"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человечества.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5064" w:rsidRPr="007904F3" w:rsidRDefault="00515064" w:rsidP="00DB47C9">
            <w:pPr>
              <w:spacing w:line="240" w:lineRule="auto"/>
              <w:ind w:right="72"/>
              <w:rPr>
                <w:rFonts w:ascii="Times New Roman" w:hAnsi="Times New Roman" w:cs="Times New Roman"/>
                <w:color w:val="1E150B"/>
                <w:spacing w:val="-2"/>
                <w:w w:val="110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pacing w:val="-2"/>
                <w:w w:val="110"/>
                <w:sz w:val="20"/>
                <w:szCs w:val="20"/>
              </w:rPr>
              <w:t xml:space="preserve">Слушает и </w:t>
            </w:r>
            <w:r w:rsidRPr="007904F3">
              <w:rPr>
                <w:rFonts w:ascii="Times New Roman" w:hAnsi="Times New Roman" w:cs="Times New Roman"/>
                <w:color w:val="1E150B"/>
                <w:w w:val="110"/>
                <w:sz w:val="20"/>
                <w:szCs w:val="20"/>
              </w:rPr>
              <w:t xml:space="preserve">слышит </w:t>
            </w:r>
            <w:r w:rsidR="00DB47C9" w:rsidRPr="007904F3">
              <w:rPr>
                <w:rFonts w:ascii="Times New Roman" w:hAnsi="Times New Roman" w:cs="Times New Roman"/>
                <w:color w:val="1E150B"/>
                <w:spacing w:val="-10"/>
                <w:w w:val="110"/>
                <w:sz w:val="20"/>
                <w:szCs w:val="20"/>
              </w:rPr>
              <w:t>соб</w:t>
            </w:r>
            <w:r w:rsidRPr="007904F3">
              <w:rPr>
                <w:rFonts w:ascii="Times New Roman" w:hAnsi="Times New Roman" w:cs="Times New Roman"/>
                <w:color w:val="1E150B"/>
                <w:spacing w:val="-10"/>
                <w:w w:val="110"/>
                <w:sz w:val="20"/>
                <w:szCs w:val="20"/>
              </w:rPr>
              <w:t>е</w:t>
            </w:r>
            <w:r w:rsidRPr="007904F3">
              <w:rPr>
                <w:rFonts w:ascii="Times New Roman" w:hAnsi="Times New Roman" w:cs="Times New Roman"/>
                <w:color w:val="1E150B"/>
                <w:spacing w:val="-10"/>
                <w:w w:val="110"/>
                <w:sz w:val="20"/>
                <w:szCs w:val="20"/>
              </w:rPr>
              <w:softHyphen/>
            </w:r>
            <w:r w:rsidRPr="007904F3">
              <w:rPr>
                <w:rFonts w:ascii="Times New Roman" w:hAnsi="Times New Roman" w:cs="Times New Roman"/>
                <w:color w:val="1E150B"/>
                <w:spacing w:val="1"/>
                <w:sz w:val="20"/>
                <w:szCs w:val="20"/>
              </w:rPr>
              <w:t xml:space="preserve">седника, ведет и 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 xml:space="preserve">поддерживает диалог, </w:t>
            </w:r>
            <w:r w:rsidR="00DB47C9"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аргу</w:t>
            </w:r>
            <w:r w:rsidR="00DB47C9"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softHyphen/>
              <w:t>ментированно отстаивает со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б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softHyphen/>
              <w:t>ст</w:t>
            </w:r>
            <w:r w:rsidR="00DB47C9"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в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енное</w:t>
            </w:r>
            <w:r w:rsidR="00DB47C9" w:rsidRPr="007904F3">
              <w:rPr>
                <w:rFonts w:ascii="Times New Roman" w:hAnsi="Times New Roman" w:cs="Times New Roman"/>
                <w:color w:val="1E150B"/>
                <w:spacing w:val="-2"/>
                <w:w w:val="110"/>
                <w:sz w:val="20"/>
                <w:szCs w:val="20"/>
              </w:rPr>
              <w:t xml:space="preserve"> </w:t>
            </w: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мнение.</w:t>
            </w:r>
          </w:p>
          <w:p w:rsidR="00515064" w:rsidRPr="007904F3" w:rsidRDefault="00515064" w:rsidP="008E50E4">
            <w:pPr>
              <w:spacing w:line="240" w:lineRule="auto"/>
              <w:ind w:left="36" w:right="144"/>
              <w:rPr>
                <w:rFonts w:ascii="Times New Roman" w:hAnsi="Times New Roman" w:cs="Times New Roman"/>
                <w:color w:val="1E150B"/>
                <w:spacing w:val="2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064" w:rsidRPr="007904F3" w:rsidRDefault="00DB47C9" w:rsidP="00DB47C9">
            <w:pPr>
              <w:spacing w:line="240" w:lineRule="auto"/>
              <w:ind w:left="36" w:right="108"/>
              <w:jc w:val="both"/>
              <w:rPr>
                <w:rFonts w:ascii="Times New Roman" w:hAnsi="Times New Roman" w:cs="Times New Roman"/>
                <w:color w:val="1E150B"/>
                <w:w w:val="105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w w:val="105"/>
                <w:sz w:val="20"/>
                <w:szCs w:val="20"/>
              </w:rPr>
              <w:t xml:space="preserve">Умеет </w:t>
            </w:r>
            <w:proofErr w:type="spellStart"/>
            <w:r w:rsidRPr="007904F3">
              <w:rPr>
                <w:rFonts w:ascii="Times New Roman" w:hAnsi="Times New Roman" w:cs="Times New Roman"/>
                <w:color w:val="1E150B"/>
                <w:w w:val="105"/>
                <w:sz w:val="20"/>
                <w:szCs w:val="20"/>
              </w:rPr>
              <w:t>проек</w:t>
            </w:r>
            <w:r w:rsidR="00515064" w:rsidRPr="007904F3">
              <w:rPr>
                <w:rFonts w:ascii="Times New Roman" w:hAnsi="Times New Roman" w:cs="Times New Roman"/>
                <w:color w:val="1E150B"/>
                <w:w w:val="105"/>
                <w:sz w:val="20"/>
                <w:szCs w:val="20"/>
              </w:rPr>
              <w:t>тиро</w:t>
            </w:r>
            <w:proofErr w:type="spellEnd"/>
            <w:r w:rsidR="00515064" w:rsidRPr="007904F3">
              <w:rPr>
                <w:rFonts w:ascii="Times New Roman" w:hAnsi="Times New Roman" w:cs="Times New Roman"/>
                <w:color w:val="1E150B"/>
                <w:w w:val="105"/>
                <w:sz w:val="20"/>
                <w:szCs w:val="20"/>
              </w:rPr>
              <w:t xml:space="preserve"> </w:t>
            </w:r>
            <w:proofErr w:type="spellStart"/>
            <w:r w:rsidRPr="007904F3">
              <w:rPr>
                <w:rFonts w:ascii="Times New Roman" w:hAnsi="Times New Roman" w:cs="Times New Roman"/>
                <w:color w:val="1E150B"/>
                <w:spacing w:val="-4"/>
                <w:w w:val="105"/>
                <w:sz w:val="20"/>
                <w:szCs w:val="20"/>
              </w:rPr>
              <w:t>вать</w:t>
            </w:r>
            <w:proofErr w:type="spellEnd"/>
            <w:r w:rsidRPr="007904F3">
              <w:rPr>
                <w:rFonts w:ascii="Times New Roman" w:hAnsi="Times New Roman" w:cs="Times New Roman"/>
                <w:color w:val="1E150B"/>
                <w:spacing w:val="-4"/>
                <w:w w:val="105"/>
                <w:sz w:val="20"/>
                <w:szCs w:val="20"/>
              </w:rPr>
              <w:t xml:space="preserve"> 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-4"/>
                <w:w w:val="105"/>
                <w:sz w:val="20"/>
                <w:szCs w:val="20"/>
              </w:rPr>
              <w:t xml:space="preserve">(планировать) самостоятельную </w:t>
            </w:r>
            <w:r w:rsidR="00515064" w:rsidRPr="007904F3">
              <w:rPr>
                <w:rFonts w:ascii="Times New Roman" w:hAnsi="Times New Roman" w:cs="Times New Roman"/>
                <w:color w:val="1E150B"/>
                <w:spacing w:val="-7"/>
                <w:w w:val="105"/>
                <w:sz w:val="20"/>
                <w:szCs w:val="20"/>
              </w:rPr>
              <w:t>деятельность в с</w:t>
            </w:r>
            <w:proofErr w:type="gramStart"/>
            <w:r w:rsidR="00515064" w:rsidRPr="007904F3">
              <w:rPr>
                <w:rFonts w:ascii="Times New Roman" w:hAnsi="Times New Roman" w:cs="Times New Roman"/>
                <w:color w:val="1E150B"/>
                <w:spacing w:val="-7"/>
                <w:w w:val="105"/>
                <w:sz w:val="20"/>
                <w:szCs w:val="20"/>
              </w:rPr>
              <w:t>о-</w:t>
            </w:r>
            <w:proofErr w:type="gramEnd"/>
            <w:r w:rsidR="00515064" w:rsidRPr="007904F3">
              <w:rPr>
                <w:rFonts w:ascii="Times New Roman" w:hAnsi="Times New Roman" w:cs="Times New Roman"/>
                <w:color w:val="1E150B"/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r w:rsidR="00515064" w:rsidRPr="007904F3">
              <w:rPr>
                <w:rFonts w:ascii="Times New Roman" w:hAnsi="Times New Roman" w:cs="Times New Roman"/>
                <w:color w:val="1E150B"/>
                <w:spacing w:val="-6"/>
                <w:w w:val="105"/>
                <w:sz w:val="20"/>
                <w:szCs w:val="20"/>
              </w:rPr>
              <w:t>ответствии</w:t>
            </w:r>
            <w:proofErr w:type="spellEnd"/>
            <w:r w:rsidR="00515064" w:rsidRPr="007904F3">
              <w:rPr>
                <w:rFonts w:ascii="Times New Roman" w:hAnsi="Times New Roman" w:cs="Times New Roman"/>
                <w:color w:val="1E150B"/>
                <w:spacing w:val="-6"/>
                <w:w w:val="105"/>
                <w:sz w:val="20"/>
                <w:szCs w:val="20"/>
              </w:rPr>
              <w:t xml:space="preserve"> с пред- </w:t>
            </w:r>
            <w:proofErr w:type="spellStart"/>
            <w:r w:rsidR="00515064" w:rsidRPr="007904F3">
              <w:rPr>
                <w:rFonts w:ascii="Times New Roman" w:hAnsi="Times New Roman" w:cs="Times New Roman"/>
                <w:color w:val="1E150B"/>
                <w:spacing w:val="-4"/>
                <w:w w:val="105"/>
                <w:sz w:val="20"/>
                <w:szCs w:val="20"/>
              </w:rPr>
              <w:t>лагаемой</w:t>
            </w:r>
            <w:proofErr w:type="spellEnd"/>
            <w:r w:rsidR="00515064" w:rsidRPr="007904F3">
              <w:rPr>
                <w:rFonts w:ascii="Times New Roman" w:hAnsi="Times New Roman" w:cs="Times New Roman"/>
                <w:color w:val="1E150B"/>
                <w:spacing w:val="-4"/>
                <w:w w:val="105"/>
                <w:sz w:val="20"/>
                <w:szCs w:val="20"/>
              </w:rPr>
              <w:t xml:space="preserve"> учебной </w:t>
            </w:r>
            <w:r w:rsidR="00515064" w:rsidRPr="007904F3">
              <w:rPr>
                <w:rFonts w:ascii="Times New Roman" w:hAnsi="Times New Roman" w:cs="Times New Roman"/>
                <w:color w:val="1E150B"/>
                <w:w w:val="105"/>
                <w:sz w:val="20"/>
                <w:szCs w:val="20"/>
              </w:rPr>
              <w:t>задачей.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064" w:rsidRPr="007904F3" w:rsidRDefault="00BF5F57" w:rsidP="007E54DE">
            <w:pPr>
              <w:tabs>
                <w:tab w:val="right" w:pos="1172"/>
              </w:tabs>
              <w:ind w:right="257"/>
              <w:jc w:val="right"/>
              <w:rPr>
                <w:rFonts w:ascii="Times New Roman" w:hAnsi="Times New Roman" w:cs="Times New Roman"/>
                <w:color w:val="1E150B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E150B"/>
                <w:sz w:val="20"/>
                <w:szCs w:val="20"/>
              </w:rPr>
              <w:t>текущий</w:t>
            </w:r>
          </w:p>
        </w:tc>
      </w:tr>
      <w:tr w:rsidR="00515064" w:rsidRPr="007904F3" w:rsidTr="00BF5F57">
        <w:trPr>
          <w:trHeight w:val="489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5064" w:rsidRPr="007904F3" w:rsidRDefault="0051506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Развитие фантазии и воображения – 1 час</w:t>
            </w:r>
          </w:p>
        </w:tc>
      </w:tr>
      <w:tr w:rsidR="009C6DD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Художник-архитектор. Конструирование замкнутого пространства.</w:t>
            </w:r>
          </w:p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конструировать из бумаги и создавать народные игрушки из ниток и ткани; использовать в работе готовые объемные формы, цветную бумагу, гуашь; украшать интерьер аппликацией или росписью.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Распознает выразительные средства, использованные автором для создания художественного образа, выражения идеи произведения.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мотивирует свою деятельность, определяет цели работы (задания) и выделяет её этапы.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мотивирует свою деятельность, определяет цель работы (задания) и выделяет её этапы.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381967">
        <w:trPr>
          <w:trHeight w:val="551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 w:rsidP="0038196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Художественно-образное восприятие изобразительного искусства  (музейная педагогика) – 1 час</w:t>
            </w:r>
          </w:p>
        </w:tc>
      </w:tr>
      <w:tr w:rsidR="009C6DD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Идем в музей. Просмотр видеофильма.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715FF" w:rsidRPr="007904F3" w:rsidRDefault="002715FF" w:rsidP="002715F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понимать и объяснять роль и значение  музея в жизни людей; комментировать видеофильмы, книги по искусству; выполнять зарисовки по впечатлению от экскурсий; создавать композиции по мотивам увиденного.</w:t>
            </w:r>
          </w:p>
          <w:p w:rsidR="009C6DD4" w:rsidRPr="007904F3" w:rsidRDefault="009C6DD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2715FF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Выражает в беседе свое отношение к произведениям разных видов искусства (изобразительного, музыкального, хореографии, литературы), понимает специфику выразительного языка каждого из них.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2715FF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Предвидит результат своей деятельности.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2715FF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Ставит учебную задачу и контролирует её выполнение. Умеет доводить дело до конца.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BF5F57">
        <w:trPr>
          <w:trHeight w:val="477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6135BC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3 четверть (9 часов) 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Развитие дифференцированного зрения: перевод наблюдаемого в художественную  форму (изобразительное искусство и окружающий мир) – 2 часа</w:t>
            </w:r>
          </w:p>
        </w:tc>
      </w:tr>
      <w:tr w:rsidR="009C6DD4" w:rsidRPr="007904F3" w:rsidTr="00BF5F57">
        <w:trPr>
          <w:trHeight w:val="70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625DE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625DE1" w:rsidP="008E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Художник-прикладник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625DE1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hAnsi="Times New Roman" w:cs="Times New Roman"/>
                <w:i/>
                <w:color w:val="160C03"/>
                <w:spacing w:val="-2"/>
                <w:w w:val="105"/>
                <w:sz w:val="20"/>
                <w:szCs w:val="20"/>
              </w:rPr>
              <w:t xml:space="preserve">Формировать  представление о </w:t>
            </w:r>
            <w:r w:rsidRPr="007904F3">
              <w:rPr>
                <w:rFonts w:ascii="Times New Roman" w:hAnsi="Times New Roman" w:cs="Times New Roman"/>
                <w:color w:val="160C03"/>
                <w:spacing w:val="-2"/>
                <w:sz w:val="20"/>
                <w:szCs w:val="20"/>
              </w:rPr>
              <w:t>стили</w:t>
            </w:r>
            <w:r w:rsidRPr="007904F3">
              <w:rPr>
                <w:rFonts w:ascii="Times New Roman" w:hAnsi="Times New Roman" w:cs="Times New Roman"/>
                <w:color w:val="160C03"/>
                <w:spacing w:val="-1"/>
                <w:sz w:val="20"/>
                <w:szCs w:val="20"/>
              </w:rPr>
              <w:t xml:space="preserve">зации: перевод природных форм </w:t>
            </w:r>
            <w:proofErr w:type="gramStart"/>
            <w:r w:rsidRPr="007904F3">
              <w:rPr>
                <w:rFonts w:ascii="Times New Roman" w:hAnsi="Times New Roman" w:cs="Times New Roman"/>
                <w:color w:val="160C03"/>
                <w:spacing w:val="-2"/>
                <w:sz w:val="20"/>
                <w:szCs w:val="20"/>
              </w:rPr>
              <w:t>в</w:t>
            </w:r>
            <w:proofErr w:type="gramEnd"/>
            <w:r w:rsidRPr="007904F3">
              <w:rPr>
                <w:rFonts w:ascii="Times New Roman" w:hAnsi="Times New Roman" w:cs="Times New Roman"/>
                <w:color w:val="160C03"/>
                <w:spacing w:val="-2"/>
                <w:sz w:val="20"/>
                <w:szCs w:val="20"/>
              </w:rPr>
              <w:t xml:space="preserve"> декоративные. Учить с</w:t>
            </w:r>
            <w:r w:rsidRPr="007904F3">
              <w:rPr>
                <w:rFonts w:ascii="Times New Roman" w:hAnsi="Times New Roman" w:cs="Times New Roman"/>
                <w:i/>
                <w:color w:val="160C03"/>
                <w:spacing w:val="-2"/>
                <w:w w:val="105"/>
                <w:sz w:val="20"/>
                <w:szCs w:val="20"/>
              </w:rPr>
              <w:t xml:space="preserve">оздавать </w:t>
            </w:r>
            <w:r w:rsidRPr="007904F3">
              <w:rPr>
                <w:rFonts w:ascii="Times New Roman" w:hAnsi="Times New Roman" w:cs="Times New Roman"/>
                <w:color w:val="160C03"/>
                <w:spacing w:val="-2"/>
                <w:sz w:val="20"/>
                <w:szCs w:val="20"/>
              </w:rPr>
              <w:t>не</w:t>
            </w:r>
            <w:r w:rsidRPr="007904F3">
              <w:rPr>
                <w:rFonts w:ascii="Times New Roman" w:hAnsi="Times New Roman" w:cs="Times New Roman"/>
                <w:color w:val="160C03"/>
                <w:spacing w:val="-5"/>
                <w:sz w:val="20"/>
                <w:szCs w:val="20"/>
              </w:rPr>
              <w:t xml:space="preserve">сложный орнамент из элементов, </w:t>
            </w:r>
            <w:r w:rsidRPr="007904F3">
              <w:rPr>
                <w:rFonts w:ascii="Times New Roman" w:hAnsi="Times New Roman" w:cs="Times New Roman"/>
                <w:color w:val="160C03"/>
                <w:sz w:val="20"/>
                <w:szCs w:val="20"/>
              </w:rPr>
              <w:t>подсмотренных в природе (цве</w:t>
            </w:r>
            <w:r w:rsidRPr="007904F3">
              <w:rPr>
                <w:rFonts w:ascii="Times New Roman" w:hAnsi="Times New Roman" w:cs="Times New Roman"/>
                <w:color w:val="160C03"/>
                <w:spacing w:val="-2"/>
                <w:sz w:val="20"/>
                <w:szCs w:val="20"/>
              </w:rPr>
              <w:t xml:space="preserve">ты, листья, трава, насекомые, </w:t>
            </w:r>
            <w:r w:rsidRPr="007904F3">
              <w:rPr>
                <w:rFonts w:ascii="Times New Roman" w:hAnsi="Times New Roman" w:cs="Times New Roman"/>
                <w:color w:val="160C03"/>
                <w:spacing w:val="-5"/>
                <w:sz w:val="20"/>
                <w:szCs w:val="20"/>
              </w:rPr>
              <w:t>например жуки, и др.);</w:t>
            </w:r>
            <w:r w:rsidRPr="007904F3">
              <w:rPr>
                <w:rFonts w:ascii="Times New Roman" w:hAnsi="Times New Roman" w:cs="Times New Roman"/>
                <w:i/>
                <w:color w:val="160C03"/>
                <w:spacing w:val="-5"/>
                <w:w w:val="105"/>
                <w:sz w:val="20"/>
                <w:szCs w:val="20"/>
              </w:rPr>
              <w:t xml:space="preserve"> работать </w:t>
            </w:r>
            <w:r w:rsidRPr="007904F3">
              <w:rPr>
                <w:rFonts w:ascii="Times New Roman" w:hAnsi="Times New Roman" w:cs="Times New Roman"/>
                <w:color w:val="160C03"/>
                <w:spacing w:val="-5"/>
                <w:sz w:val="20"/>
                <w:szCs w:val="20"/>
              </w:rPr>
              <w:t xml:space="preserve">с палитрой и гуашевыми красками; </w:t>
            </w:r>
            <w:r w:rsidRPr="007904F3">
              <w:rPr>
                <w:rFonts w:ascii="Times New Roman" w:hAnsi="Times New Roman" w:cs="Times New Roman"/>
                <w:i/>
                <w:color w:val="160C03"/>
                <w:spacing w:val="-5"/>
                <w:w w:val="105"/>
                <w:sz w:val="20"/>
                <w:szCs w:val="20"/>
              </w:rPr>
              <w:t xml:space="preserve"> видеть и </w:t>
            </w:r>
            <w:r w:rsidRPr="007904F3">
              <w:rPr>
                <w:rFonts w:ascii="Times New Roman" w:hAnsi="Times New Roman" w:cs="Times New Roman"/>
                <w:i/>
                <w:color w:val="160C03"/>
                <w:w w:val="105"/>
                <w:sz w:val="20"/>
                <w:szCs w:val="20"/>
              </w:rPr>
              <w:t xml:space="preserve">передавать </w:t>
            </w:r>
            <w:proofErr w:type="gramStart"/>
            <w:r w:rsidRPr="007904F3">
              <w:rPr>
                <w:rFonts w:ascii="Times New Roman" w:hAnsi="Times New Roman" w:cs="Times New Roman"/>
                <w:color w:val="160C03"/>
                <w:sz w:val="20"/>
                <w:szCs w:val="20"/>
              </w:rPr>
              <w:t>необычное</w:t>
            </w:r>
            <w:proofErr w:type="gramEnd"/>
            <w:r w:rsidRPr="007904F3">
              <w:rPr>
                <w:rFonts w:ascii="Times New Roman" w:hAnsi="Times New Roman" w:cs="Times New Roman"/>
                <w:color w:val="160C03"/>
                <w:sz w:val="20"/>
                <w:szCs w:val="20"/>
              </w:rPr>
              <w:t xml:space="preserve"> в обыч</w:t>
            </w:r>
            <w:r w:rsidRPr="007904F3">
              <w:rPr>
                <w:rFonts w:ascii="Times New Roman" w:hAnsi="Times New Roman" w:cs="Times New Roman"/>
                <w:color w:val="160C03"/>
                <w:sz w:val="20"/>
                <w:szCs w:val="20"/>
              </w:rPr>
              <w:softHyphen/>
              <w:t>ном.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25DE1" w:rsidRPr="007904F3" w:rsidRDefault="00625DE1" w:rsidP="00625DE1">
            <w:pPr>
              <w:spacing w:line="240" w:lineRule="auto"/>
              <w:ind w:right="108"/>
              <w:rPr>
                <w:rFonts w:ascii="Times New Roman" w:hAnsi="Times New Roman" w:cs="Times New Roman"/>
                <w:color w:val="160C03"/>
                <w:w w:val="105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160C03"/>
                <w:w w:val="105"/>
                <w:sz w:val="20"/>
                <w:szCs w:val="20"/>
              </w:rPr>
              <w:t>Понимает зависимость народ</w:t>
            </w:r>
            <w:r w:rsidRPr="007904F3">
              <w:rPr>
                <w:rFonts w:ascii="Times New Roman" w:hAnsi="Times New Roman" w:cs="Times New Roman"/>
                <w:color w:val="160C03"/>
                <w:spacing w:val="-4"/>
                <w:w w:val="105"/>
                <w:sz w:val="20"/>
                <w:szCs w:val="20"/>
              </w:rPr>
              <w:t xml:space="preserve">ного искусства от </w:t>
            </w:r>
            <w:r w:rsidRPr="007904F3">
              <w:rPr>
                <w:rFonts w:ascii="Times New Roman" w:hAnsi="Times New Roman" w:cs="Times New Roman"/>
                <w:color w:val="160C03"/>
                <w:w w:val="105"/>
                <w:sz w:val="20"/>
                <w:szCs w:val="20"/>
              </w:rPr>
              <w:t>природных и климатических особенностей местности, его связь с культурными традиция</w:t>
            </w:r>
            <w:r w:rsidRPr="007904F3">
              <w:rPr>
                <w:rFonts w:ascii="Times New Roman" w:hAnsi="Times New Roman" w:cs="Times New Roman"/>
                <w:color w:val="160C03"/>
                <w:w w:val="105"/>
                <w:sz w:val="20"/>
                <w:szCs w:val="20"/>
              </w:rPr>
              <w:softHyphen/>
              <w:t>ми, мировоззре</w:t>
            </w:r>
            <w:r w:rsidRPr="007904F3">
              <w:rPr>
                <w:rFonts w:ascii="Times New Roman" w:hAnsi="Times New Roman" w:cs="Times New Roman"/>
                <w:color w:val="160C03"/>
                <w:w w:val="105"/>
                <w:sz w:val="20"/>
                <w:szCs w:val="20"/>
              </w:rPr>
              <w:softHyphen/>
              <w:t>нием народа.</w:t>
            </w:r>
          </w:p>
          <w:p w:rsidR="009C6DD4" w:rsidRPr="007904F3" w:rsidRDefault="009C6DD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625DE1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hAnsi="Times New Roman" w:cs="Times New Roman"/>
                <w:color w:val="160C03"/>
                <w:w w:val="105"/>
                <w:sz w:val="20"/>
                <w:szCs w:val="20"/>
              </w:rPr>
              <w:t>Адекватно оценивать результаты своей деятельности.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625DE1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мотивирует свою деятельность, о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п-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ределяет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цели </w:t>
            </w:r>
            <w:proofErr w:type="spell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- боты (задания) и выделяет её этапы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ind w:left="58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Делаем игрушки сами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CF19DC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Учить представлять и создавать несложные декоративные объемные композиции из цветного пластилина с использованием готовых форм.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CF19DC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Выбирает выразительные средства для реализации творческого замысла.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CF19DC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Умеет работать в коллективе.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4C7255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Умеет проектировать (планировать) самостоятельную деятельность в соответствии с предлагаемой учебной задачей.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381967">
        <w:trPr>
          <w:trHeight w:val="465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 w:rsidP="0038196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Развитие фантазии и воображения – 1 час</w:t>
            </w:r>
          </w:p>
        </w:tc>
      </w:tr>
      <w:tr w:rsidR="009C6DD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Кляксография</w:t>
            </w:r>
            <w:proofErr w:type="spellEnd"/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. Освоение техники работы «от пятна»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4C7255" w:rsidP="004C725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умение импровизировать в цвете, линии, объеме на основе восприятия музыки, поэтического слова, художественного движения.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4C7255" w:rsidP="004C725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Развивает предложенную сюжетную линию (сочинение общей сказки, пьесы и т.п.)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4C7255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мотивирует свою деятельность, определяет цели работы (задания) и выделяет её этапы.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4C7255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Умеет критически оценивать результат своей работы и работы одноклассников на основе приобретенных знаний.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381967">
        <w:trPr>
          <w:trHeight w:val="499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 w:rsidP="0038196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Развитие дифференцированного зрения: перевод наблюдаемого в художественную  форму (изобразительное искусство и окружающий мир) – 4 часа</w:t>
            </w:r>
          </w:p>
        </w:tc>
      </w:tr>
      <w:tr w:rsidR="009C6DD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Какие бывают картины: пейзаж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3913BE" w:rsidP="00DE66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Знакомить с изображением предметов в рельефном пространстве: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ближе-ниже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, дальше-выше.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DE6646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Анализирует и сравнивает произведения искусства по настроению, которое они вызывают, элементарно оценивает их с точки зрения эмоционального содержания.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E6646" w:rsidRPr="007904F3" w:rsidRDefault="00DE6646" w:rsidP="00DE66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Целостно, гар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монично воспри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нимает мир.</w:t>
            </w:r>
          </w:p>
          <w:p w:rsidR="009C6DD4" w:rsidRPr="007904F3" w:rsidRDefault="009C6DD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BF5F57" w:rsidP="00DE66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Умеет </w:t>
            </w:r>
            <w:proofErr w:type="spell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проектир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вать</w:t>
            </w:r>
            <w:proofErr w:type="spellEnd"/>
            <w:r w:rsidR="00DE6646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(планировать) самостоятельную деятельность в со-</w:t>
            </w:r>
            <w:proofErr w:type="spellStart"/>
            <w:r w:rsidR="00DE6646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ответствии</w:t>
            </w:r>
            <w:proofErr w:type="spellEnd"/>
            <w:r w:rsidR="00DE6646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пред-</w:t>
            </w:r>
            <w:proofErr w:type="spellStart"/>
            <w:r w:rsidR="00DE6646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лагаемой</w:t>
            </w:r>
            <w:proofErr w:type="spellEnd"/>
            <w:r w:rsidR="00DE6646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учебной задачей.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381967">
        <w:trPr>
          <w:trHeight w:val="7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Какие бывают картины: портрет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DE6646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i/>
                <w:color w:val="000000"/>
                <w:sz w:val="20"/>
                <w:szCs w:val="20"/>
                <w:lang w:eastAsia="ru-RU"/>
              </w:rPr>
              <w:t>Учить п</w:t>
            </w:r>
            <w:r w:rsidR="009C6DD4" w:rsidRPr="007904F3">
              <w:rPr>
                <w:rFonts w:ascii="Times New Roman" w:eastAsia="Courier New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ередавать 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характерные ч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ерты внешнего облика человека; и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="009C6DD4" w:rsidRPr="007904F3">
              <w:rPr>
                <w:rFonts w:ascii="Times New Roman" w:eastAsia="Courier New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пользовать 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порциональные соотношения лица; и</w:t>
            </w:r>
            <w:r w:rsidR="009C6DD4" w:rsidRPr="007904F3">
              <w:rPr>
                <w:rFonts w:ascii="Times New Roman" w:eastAsia="Courier New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зображать 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портреты, передавать свое от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ношение к персонажу.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 w:rsidP="00DE66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Имеет </w:t>
            </w:r>
            <w:r w:rsidR="00DE6646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представ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ление о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искусстве, о связи искусства с действительностью  и объясняет эта на доступном возрасту уровне.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DE6646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Проявляет интерес к окружающей природе, к наблюдениям за природными явлениями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DE6646" w:rsidP="00DE66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Умеет критически оценивать </w:t>
            </w:r>
            <w:proofErr w:type="spellStart"/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резуль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-тат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своей работы и работы </w:t>
            </w:r>
            <w:proofErr w:type="spell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одноклас-сников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основе приобретённых знаний.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Какие бывают картины: сюжет.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323643" w:rsidP="0032364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Создать условия для н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аблюд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ений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окружающими</w:t>
            </w:r>
            <w:r w:rsidR="00DE6646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предметами, деревьями, явлениями природы, настроением в природе и конструктивными особенно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стями природных объектов; для развития умений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замечать и передавать в рисунке разнообразие цвета, форм и </w:t>
            </w:r>
            <w:proofErr w:type="gramStart"/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на-строений</w:t>
            </w:r>
            <w:proofErr w:type="gramEnd"/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природе и окружающей действительности (формы вещей, </w:t>
            </w:r>
            <w:r w:rsidR="00DE6646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звуки и запахи в природе, движе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ния людей, животных, птиц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Фиксирует св</w:t>
            </w:r>
            <w:r w:rsidR="00323643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оё эмоциональное состояние, воз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никшее во время восприя</w:t>
            </w:r>
            <w:r w:rsidR="00323643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тия произведения искус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323643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Умеет </w:t>
            </w:r>
            <w:proofErr w:type="spell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формули-ровать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, осознавать, передавать своё настроение, впечатление от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увиденного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природе, в окружающей </w:t>
            </w:r>
            <w:proofErr w:type="spell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дейст-вительности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323643" w:rsidP="004C725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Умеет находить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нужную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информа-цию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Интернете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32364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F5F57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текущий</w:t>
            </w:r>
          </w:p>
        </w:tc>
      </w:tr>
      <w:tr w:rsidR="009C6DD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Какие бывают картины: натюрморт.</w:t>
            </w:r>
          </w:p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323643" w:rsidP="0032364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Создать условия для наблюдений за окружающими предметами, деревьями, явлениями природы, настроением в природе и конструктивными особенностями природных объектов; для развития умений замечать и передавать в рисунке разнообразие цвета, форм и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на-строений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природе и окружающей действительности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323643" w:rsidP="0032364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Высказывает предположения о сюжете по иллюстрации (самостоятельное развитие сюжета), рассказывает о своем любимом произведении искусства, герое, картине, спектакле, книге. 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323643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Выражает свои чувства, вызванные состоянием природы.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323643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Участвует в тематических обсуждениях и выражает свои предложения.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381967">
        <w:trPr>
          <w:trHeight w:val="409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9C6DD4" w:rsidP="0038196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Художественно-образное восприятие изобразительного искусства  (музейная педагогика) – 1 час</w:t>
            </w:r>
          </w:p>
        </w:tc>
      </w:tr>
      <w:tr w:rsidR="009C6DD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Идем в музей. Жанры изобразительного искусства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DA5B1C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Учить различать жанры и средства художественной выразительности; выражать свое эстетическое отношение к работе.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A43336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Наблюдает, воспринимает и эмоционально оценивает картину, скульптуру, рисунок, декоративные украшения изделий прикладного искусства. Участвует в беседах о красоте пейзажа в природе и искусстве;</w:t>
            </w:r>
            <w:r w:rsidR="00F33FB6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 отображении времен года в пейзажной живописи, в музыке, поэзии.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F33FB6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мотивирует свою деятельность, определяет цель работы (задания) и выделяет её этапы.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A43336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Выражает свое отношение и объясняет роль и значение искусства в жизни.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7D6BA3">
        <w:trPr>
          <w:trHeight w:val="485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Развитие фантазии и воображения – 3 час</w:t>
            </w:r>
          </w:p>
        </w:tc>
      </w:tr>
      <w:tr w:rsidR="009C6DD4" w:rsidRPr="007904F3" w:rsidTr="00381967">
        <w:trPr>
          <w:trHeight w:val="40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Иллюстрация: рисунок в книге.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F33FB6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создавать композиции помещения, сада, строения в природной среде по описанию в сказке; использовать материал литературных образов в лепке; создавать из работ коллективные композиции.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F33FB6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Наблюдает, воспринимает и эмоционально оценивает картину, скульптуру, рисунок, декоративные украшения изделий прикладного искусства.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F33FB6" w:rsidP="00F33FB6">
            <w:pPr>
              <w:spacing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Предвидит ре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зультат своей деятельности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F33FB6" w:rsidP="00BF5F57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w w:val="105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000000"/>
                <w:spacing w:val="-6"/>
                <w:w w:val="105"/>
                <w:sz w:val="20"/>
                <w:szCs w:val="20"/>
              </w:rPr>
              <w:t>Умеет пересказы</w:t>
            </w:r>
            <w:r w:rsidRPr="007904F3">
              <w:rPr>
                <w:rFonts w:ascii="Times New Roman" w:hAnsi="Times New Roman" w:cs="Times New Roman"/>
                <w:color w:val="000000"/>
                <w:spacing w:val="-6"/>
                <w:w w:val="105"/>
                <w:sz w:val="20"/>
                <w:szCs w:val="20"/>
              </w:rPr>
              <w:softHyphen/>
            </w:r>
            <w:r w:rsidRPr="007904F3">
              <w:rPr>
                <w:rFonts w:ascii="Times New Roman" w:hAnsi="Times New Roman" w:cs="Times New Roman"/>
                <w:color w:val="000000"/>
                <w:spacing w:val="-2"/>
                <w:w w:val="105"/>
                <w:sz w:val="20"/>
                <w:szCs w:val="20"/>
              </w:rPr>
              <w:t xml:space="preserve">вать небольшие </w:t>
            </w:r>
            <w:r w:rsidRPr="007904F3"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 xml:space="preserve">тексты (сказки, </w:t>
            </w:r>
            <w:r w:rsidRPr="007904F3">
              <w:rPr>
                <w:rFonts w:ascii="Times New Roman" w:hAnsi="Times New Roman" w:cs="Times New Roman"/>
                <w:color w:val="000000"/>
                <w:spacing w:val="-6"/>
                <w:w w:val="105"/>
                <w:sz w:val="20"/>
                <w:szCs w:val="20"/>
              </w:rPr>
              <w:t>рассказы), вычле</w:t>
            </w:r>
            <w:r w:rsidRPr="007904F3">
              <w:rPr>
                <w:rFonts w:ascii="Times New Roman" w:hAnsi="Times New Roman" w:cs="Times New Roman"/>
                <w:color w:val="000000"/>
                <w:spacing w:val="-6"/>
                <w:w w:val="105"/>
                <w:sz w:val="20"/>
                <w:szCs w:val="20"/>
              </w:rPr>
              <w:softHyphen/>
            </w:r>
            <w:r w:rsidRPr="007904F3">
              <w:rPr>
                <w:rFonts w:ascii="Times New Roman" w:hAnsi="Times New Roman" w:cs="Times New Roman"/>
                <w:color w:val="000000"/>
                <w:spacing w:val="-5"/>
                <w:w w:val="105"/>
                <w:sz w:val="20"/>
                <w:szCs w:val="20"/>
              </w:rPr>
              <w:t>нять сюжет, сочи</w:t>
            </w:r>
            <w:r w:rsidRPr="007904F3">
              <w:rPr>
                <w:rFonts w:ascii="Times New Roman" w:hAnsi="Times New Roman" w:cs="Times New Roman"/>
                <w:color w:val="000000"/>
                <w:spacing w:val="-5"/>
                <w:w w:val="105"/>
                <w:sz w:val="20"/>
                <w:szCs w:val="20"/>
              </w:rPr>
              <w:softHyphen/>
            </w:r>
            <w:r w:rsidRPr="007904F3">
              <w:rPr>
                <w:rFonts w:ascii="Times New Roman" w:hAnsi="Times New Roman" w:cs="Times New Roman"/>
                <w:color w:val="000000"/>
                <w:spacing w:val="-7"/>
                <w:w w:val="105"/>
                <w:sz w:val="20"/>
                <w:szCs w:val="20"/>
              </w:rPr>
              <w:t xml:space="preserve">нять собственный </w:t>
            </w:r>
            <w:r w:rsidRPr="007904F3">
              <w:rPr>
                <w:rFonts w:ascii="Times New Roman" w:hAnsi="Times New Roman" w:cs="Times New Roman"/>
                <w:color w:val="000000"/>
                <w:spacing w:val="-5"/>
                <w:w w:val="105"/>
                <w:sz w:val="20"/>
                <w:szCs w:val="20"/>
              </w:rPr>
              <w:t>сюжет, создавать мини</w:t>
            </w:r>
            <w:r w:rsidRPr="007904F3">
              <w:rPr>
                <w:rFonts w:ascii="Times New Roman" w:hAnsi="Times New Roman" w:cs="Times New Roman"/>
                <w:color w:val="332814"/>
                <w:spacing w:val="-5"/>
                <w:sz w:val="20"/>
                <w:szCs w:val="20"/>
              </w:rPr>
              <w:t>-</w:t>
            </w:r>
            <w:r w:rsidRPr="007904F3">
              <w:rPr>
                <w:rFonts w:ascii="Times New Roman" w:hAnsi="Times New Roman" w:cs="Times New Roman"/>
                <w:color w:val="000000"/>
                <w:spacing w:val="-5"/>
                <w:w w:val="105"/>
                <w:sz w:val="20"/>
                <w:szCs w:val="20"/>
              </w:rPr>
              <w:t xml:space="preserve">рассказы по </w:t>
            </w:r>
            <w:r w:rsidRPr="007904F3">
              <w:rPr>
                <w:rFonts w:ascii="Times New Roman" w:hAnsi="Times New Roman" w:cs="Times New Roman"/>
                <w:color w:val="000000"/>
                <w:spacing w:val="-2"/>
                <w:w w:val="105"/>
                <w:sz w:val="20"/>
                <w:szCs w:val="20"/>
              </w:rPr>
              <w:t>своему сюжету.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F63C6D" w:rsidRPr="007904F3" w:rsidTr="00381967">
        <w:trPr>
          <w:trHeight w:val="407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3C6D" w:rsidRPr="007904F3" w:rsidRDefault="00F63C6D" w:rsidP="0038196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4 четверть (9 часов)</w:t>
            </w:r>
          </w:p>
        </w:tc>
      </w:tr>
      <w:tr w:rsidR="009C6DD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Природа – великий художник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F33FB6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Создать условия для наблюдений </w:t>
            </w:r>
            <w:r w:rsidR="00FD6545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за изменениями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природе и окру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жающей действительности, Учить передавать в 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рисунке форму, цвет предметов </w:t>
            </w:r>
          </w:p>
          <w:p w:rsidR="009C6DD4" w:rsidRPr="007904F3" w:rsidRDefault="009C6DD4" w:rsidP="00F33FB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явлений, наблюдаемых в при</w:t>
            </w:r>
            <w:r w:rsidR="00F33FB6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роде.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2A639E" w:rsidP="002C4212">
            <w:pPr>
              <w:spacing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Наблюдает, воспри</w:t>
            </w:r>
            <w:r w:rsidR="002C4212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нимает и эмоционально оценивает 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картину, скульптуру, рисунок, декоративные украшения изделий прикладного искусства.</w:t>
            </w:r>
            <w:r w:rsidR="009C6DD4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39E" w:rsidRPr="007904F3" w:rsidRDefault="002A639E" w:rsidP="002A639E">
            <w:pPr>
              <w:spacing w:after="36" w:line="240" w:lineRule="auto"/>
              <w:ind w:left="72" w:right="72"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Адекватно оце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нивает резуль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таты своей дея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тельности.</w:t>
            </w:r>
          </w:p>
          <w:p w:rsidR="009C6DD4" w:rsidRPr="007904F3" w:rsidRDefault="009C6DD4" w:rsidP="002A639E">
            <w:pPr>
              <w:spacing w:after="36" w:line="240" w:lineRule="auto"/>
              <w:ind w:left="72" w:right="72"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2A639E" w:rsidP="00BF5F57">
            <w:pPr>
              <w:spacing w:after="36" w:line="240" w:lineRule="auto"/>
              <w:ind w:left="72" w:right="72"/>
              <w:jc w:val="both"/>
              <w:rPr>
                <w:rFonts w:ascii="Times New Roman" w:hAnsi="Times New Roman" w:cs="Times New Roman"/>
                <w:color w:val="000000"/>
                <w:spacing w:val="-2"/>
                <w:w w:val="105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color w:val="000000"/>
                <w:spacing w:val="-2"/>
                <w:w w:val="105"/>
                <w:sz w:val="20"/>
                <w:szCs w:val="20"/>
              </w:rPr>
              <w:t>Понимает и передает свои впечат</w:t>
            </w:r>
            <w:r w:rsidRPr="007904F3">
              <w:rPr>
                <w:rFonts w:ascii="Times New Roman" w:hAnsi="Times New Roman" w:cs="Times New Roman"/>
                <w:color w:val="000000"/>
                <w:spacing w:val="-2"/>
                <w:w w:val="105"/>
                <w:sz w:val="20"/>
                <w:szCs w:val="20"/>
              </w:rPr>
              <w:softHyphen/>
            </w:r>
            <w:r w:rsidRPr="007904F3">
              <w:rPr>
                <w:rFonts w:ascii="Times New Roman" w:hAnsi="Times New Roman" w:cs="Times New Roman"/>
                <w:color w:val="000000"/>
                <w:spacing w:val="-5"/>
                <w:w w:val="105"/>
                <w:sz w:val="20"/>
                <w:szCs w:val="20"/>
              </w:rPr>
              <w:t>ления от услышан</w:t>
            </w:r>
            <w:r w:rsidRPr="007904F3">
              <w:rPr>
                <w:rFonts w:ascii="Times New Roman" w:hAnsi="Times New Roman" w:cs="Times New Roman"/>
                <w:color w:val="000000"/>
                <w:spacing w:val="-5"/>
                <w:w w:val="105"/>
                <w:sz w:val="20"/>
                <w:szCs w:val="20"/>
              </w:rPr>
              <w:softHyphen/>
            </w:r>
            <w:r w:rsidRPr="007904F3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ного, увиденного, </w:t>
            </w:r>
            <w:r w:rsidRPr="00790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прочитанного (в </w:t>
            </w:r>
            <w:r w:rsidRPr="007904F3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музыке, литерату</w:t>
            </w:r>
            <w:r w:rsidRPr="007904F3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softHyphen/>
            </w:r>
            <w:r w:rsidRPr="007904F3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ре, народной речи, </w:t>
            </w:r>
            <w:r w:rsidRPr="007904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разных видах и </w:t>
            </w:r>
            <w:r w:rsidRPr="007904F3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жанрах искусства).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7D6BA3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9C6DD4" w:rsidP="008E50E4">
            <w:pPr>
              <w:widowControl w:val="0"/>
              <w:tabs>
                <w:tab w:val="left" w:pos="837"/>
              </w:tabs>
              <w:suppressAutoHyphens/>
              <w:spacing w:after="0" w:line="240" w:lineRule="auto"/>
              <w:ind w:left="9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Времена года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2C4212" w:rsidP="002C4212">
            <w:pPr>
              <w:spacing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умения передавать контрастные и нюансные цветовые отношения в небольших композициях в технике отрывной аппликации, с помощью гуаши или акварели; привносить свой предмет в </w:t>
            </w:r>
            <w:proofErr w:type="spellStart"/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соз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-даваемое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пространство, не нарушая его целостности.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4212" w:rsidRPr="007904F3" w:rsidRDefault="002C4212" w:rsidP="002C4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Понимает влияние природного окружения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2C4212" w:rsidRPr="007904F3" w:rsidRDefault="002C4212" w:rsidP="002C4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художественное творчество и природу как основу всей жизни</w:t>
            </w:r>
          </w:p>
          <w:p w:rsidR="009C6DD4" w:rsidRPr="007904F3" w:rsidRDefault="002C4212" w:rsidP="002C4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человечества.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DD4" w:rsidRPr="007904F3" w:rsidRDefault="002C4212" w:rsidP="002C4212">
            <w:pPr>
              <w:spacing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Умеет работать в коллективе.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9C6DD4" w:rsidP="002C421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Умеет сопоставить</w:t>
            </w:r>
          </w:p>
          <w:p w:rsidR="009C6DD4" w:rsidRPr="007904F3" w:rsidRDefault="009C6DD4" w:rsidP="002C4212">
            <w:pPr>
              <w:spacing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события, о которых идёт речь </w:t>
            </w:r>
            <w:r w:rsidR="002C4212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 произведении, с собственным жизненным опытом, выделить общее и раз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личное между ни</w:t>
            </w:r>
            <w:r w:rsidR="002C4212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ми.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7D6BA3">
        <w:trPr>
          <w:trHeight w:val="443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Развитие дифференцированного зрения: перевод наблюдаемого в художественную  форму (изобразительное искусство и окружающий мир) – 1 час</w:t>
            </w:r>
          </w:p>
        </w:tc>
      </w:tr>
      <w:tr w:rsidR="009C6DD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381967">
            <w:pPr>
              <w:shd w:val="clear" w:color="auto" w:fill="FFFFFF"/>
              <w:suppressAutoHyphens/>
              <w:spacing w:line="240" w:lineRule="auto"/>
              <w:ind w:left="7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Акварель.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2C4212" w:rsidP="002C4212">
            <w:pPr>
              <w:spacing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умение наблюдать и передавать динамику, настроение, впечатление в </w:t>
            </w:r>
            <w:proofErr w:type="spellStart"/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цвето</w:t>
            </w:r>
            <w:proofErr w:type="spellEnd"/>
            <w:r w:rsidR="00F4130C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музыкальных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композициях; понимать связь между звуками в музыкальном произведении, словами в поэзии и в про</w:t>
            </w:r>
            <w:r w:rsidR="00F4130C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зе; р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азличать звуки природы (пение птиц, шум ветра и деревьев,  стук дождя</w:t>
            </w:r>
            <w:r w:rsidR="00F4130C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, звуки машин и т.д.)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4130C" w:rsidRPr="007904F3" w:rsidRDefault="00F4130C" w:rsidP="00F4130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Понимает влияние природного окружения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F4130C" w:rsidRPr="007904F3" w:rsidRDefault="00F4130C" w:rsidP="00F4130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художественное творчество и природу как основу всей жизни</w:t>
            </w:r>
          </w:p>
          <w:p w:rsidR="009C6DD4" w:rsidRPr="007904F3" w:rsidRDefault="00F4130C" w:rsidP="00F4130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человечества.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C6DD4" w:rsidRPr="007904F3" w:rsidRDefault="009C6DD4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F4130C" w:rsidRPr="007904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130C"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Слушает и слышит собеседника, ведет и поддерживает диалог, аргументированно отстаивает собственное мнение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F4130C" w:rsidP="00F4130C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Умеет сопоставить события, о которых идёт речь в произведении, с собственным жизненным опытом, с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вы-делением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общего и различного между ними.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9C6DD4" w:rsidRPr="007904F3" w:rsidTr="00381967">
        <w:trPr>
          <w:trHeight w:val="579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C6DD4" w:rsidRPr="007904F3" w:rsidRDefault="009C6DD4" w:rsidP="0038196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Развитие фантазии и воображения – 5 часов</w:t>
            </w:r>
          </w:p>
        </w:tc>
      </w:tr>
      <w:tr w:rsidR="00BF5F57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3819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Сказка с помощью линии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работать графическими материалами: карандашом, фломастером и т.д.; создавать свободные композиции по представлению с помощью разнообразных линий. Развивать представление о различии цвета в искусстве и окружающем предметном мире.</w:t>
            </w:r>
          </w:p>
          <w:p w:rsidR="00BF5F57" w:rsidRPr="007904F3" w:rsidRDefault="00BF5F57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Объясняет, чем похожи и чем различаются традиции разных народов в сказках, орнаменте, оформлении жилища, в обустройстве дома в целом.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Слушает и слышит собеседника, ведет и поддерживает диалог, </w:t>
            </w:r>
            <w:proofErr w:type="spell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аргументи-рованно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отстаивает собственное мнение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5F57" w:rsidRPr="007904F3" w:rsidRDefault="00BF5F57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Ставит учебную задачу и контролирует её выполнение. Умеет доводить дело до конца</w:t>
            </w:r>
          </w:p>
          <w:p w:rsidR="00BF5F57" w:rsidRPr="007904F3" w:rsidRDefault="00BF5F57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5F57" w:rsidRPr="007904F3" w:rsidRDefault="00BF5F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BF5F57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Рисуем животных из клякс.</w:t>
            </w:r>
          </w:p>
          <w:p w:rsidR="00BF5F57" w:rsidRPr="007904F3" w:rsidRDefault="00BF5F57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 w:rsidP="00345F7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импровизировать в цвете, линии, объеме на основе восприятия музыки, поэтического слова, художественного произведения.</w:t>
            </w:r>
          </w:p>
          <w:p w:rsidR="00BF5F57" w:rsidRPr="007904F3" w:rsidRDefault="00BF5F57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 w:rsidP="00345F7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Обосновывает своё суждение, подбирает слова для характеристики своего эмоционального состояния и героя произведения искусства.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 w:rsidP="00345F72">
            <w:pPr>
              <w:spacing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Самостоятельно мотивирует свою деятельность, </w:t>
            </w:r>
            <w:proofErr w:type="spellStart"/>
            <w:proofErr w:type="gramStart"/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опре-деляет</w:t>
            </w:r>
            <w:proofErr w:type="spellEnd"/>
            <w:proofErr w:type="gramEnd"/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цель работы (задания) и выделяет её этапы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F57" w:rsidRPr="007904F3" w:rsidRDefault="00BF5F57" w:rsidP="008E50E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Принимает и удерживает цель задания в процессе его выполнения.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F57" w:rsidRPr="007904F3" w:rsidRDefault="00BF5F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BF5F57" w:rsidRPr="007904F3" w:rsidTr="00381967">
        <w:trPr>
          <w:trHeight w:val="70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 w:rsidP="00381967">
            <w:pPr>
              <w:shd w:val="clear" w:color="auto" w:fill="FFFFFF"/>
              <w:suppressAutoHyphens/>
              <w:spacing w:line="240" w:lineRule="auto"/>
              <w:ind w:right="79"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Лепим животных.</w:t>
            </w:r>
          </w:p>
          <w:p w:rsidR="00BF5F57" w:rsidRPr="007904F3" w:rsidRDefault="00BF5F57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умение импровизировать в цвете, линии, объеме на основе восприятия музыки, поэтического 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слова, художественного произведения.</w:t>
            </w:r>
          </w:p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Обосновывает своё суждение, подбирает слова для характеристики своего 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эмоционального состояния и героя произведения искусства.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F5F57" w:rsidRPr="007904F3" w:rsidRDefault="00BF5F57" w:rsidP="007E54DE">
            <w:pPr>
              <w:spacing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Самостоятельно мотивирует свою деятельность, </w:t>
            </w:r>
            <w:proofErr w:type="spellStart"/>
            <w:proofErr w:type="gramStart"/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опре-</w:t>
            </w: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lastRenderedPageBreak/>
              <w:t>деляет</w:t>
            </w:r>
            <w:proofErr w:type="spellEnd"/>
            <w:proofErr w:type="gramEnd"/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цель работы (задания) и выделяет её этапы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Принимает и удерживает цель задания в процессе его </w:t>
            </w: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lastRenderedPageBreak/>
              <w:t>выполнения.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F57" w:rsidRPr="007904F3" w:rsidRDefault="00BF5F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</w:tr>
      <w:tr w:rsidR="00BF5F57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Изготовление птиц из бумаги на основе наблюдения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импровизировать в цвете, линии, объеме на основе восприятия музыки, поэтического слова, художественного произведения.</w:t>
            </w:r>
          </w:p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Обосновывает своё суждение, подбирает слова для характеристики своего эмоционального состояния и героя произведения искусства.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7E54DE">
            <w:pPr>
              <w:spacing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Самостоятельно мотивирует свою деятельность, </w:t>
            </w:r>
            <w:proofErr w:type="spellStart"/>
            <w:proofErr w:type="gramStart"/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опре-деляет</w:t>
            </w:r>
            <w:proofErr w:type="spellEnd"/>
            <w:proofErr w:type="gramEnd"/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 xml:space="preserve"> цель работы (задания) и выделяет её этапы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Принимает и удерживает цель задания в процессе его выполнения.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5F57" w:rsidRPr="007904F3" w:rsidRDefault="00BF5F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BF5F57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5F57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381967">
            <w:pPr>
              <w:shd w:val="clear" w:color="auto" w:fill="FFFFFF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>Разноцветный мир природы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7E54DE">
            <w:pPr>
              <w:spacing w:line="240" w:lineRule="auto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умение наблюдать и передавать динамику, настроение, впечатление в </w:t>
            </w:r>
            <w:proofErr w:type="spellStart"/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цвето</w:t>
            </w:r>
            <w:proofErr w:type="spell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-музыкальных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композициях; понимать связь между звуками в музыкальном произведении, словами в поэзии и в прозе; различать звуки природы (пение птиц, шум ветра и деревьев,  стук дождя, звуки машин и т.д.)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Понимает влияние природного окружения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художественное творчество и природу как основу всей жизни</w:t>
            </w:r>
          </w:p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человечества.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7904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Слушает и слышит собеседника, ведет и поддерживает диалог, аргументированно отстаивает собственное мнение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5F57" w:rsidRPr="007904F3" w:rsidRDefault="00BF5F57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Умеет сопоставить события, о которых идёт речь в произведении, с собственным жизненным опытом, с </w:t>
            </w:r>
            <w:proofErr w:type="gramStart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вы-делением</w:t>
            </w:r>
            <w:proofErr w:type="gramEnd"/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общего и различного между ними.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F5F57" w:rsidRPr="007904F3" w:rsidRDefault="00BF5F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  <w:tr w:rsidR="00345F72" w:rsidRPr="007904F3" w:rsidTr="00381967">
        <w:trPr>
          <w:trHeight w:val="486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F72" w:rsidRPr="007904F3" w:rsidRDefault="00345F72" w:rsidP="0038196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Художественно-образное восприятие изобразительного искусства  (музейная педагогика) – 1 час</w:t>
            </w:r>
          </w:p>
        </w:tc>
      </w:tr>
      <w:tr w:rsidR="00703764" w:rsidRPr="007904F3" w:rsidTr="00381967">
        <w:trPr>
          <w:trHeight w:val="112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764" w:rsidRPr="007904F3" w:rsidRDefault="0070376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764" w:rsidRPr="007904F3" w:rsidRDefault="0070376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764" w:rsidRPr="007904F3" w:rsidRDefault="0070376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764" w:rsidRPr="007904F3" w:rsidRDefault="00703764" w:rsidP="00381967">
            <w:pPr>
              <w:shd w:val="clear" w:color="auto" w:fill="FFFFFF"/>
              <w:suppressAutoHyphens/>
              <w:spacing w:line="240" w:lineRule="auto"/>
              <w:ind w:right="79" w:firstLine="14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904F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Идем в музей. Времена года. Экскурсия.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764" w:rsidRPr="007904F3" w:rsidRDefault="00703764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Учить различать жанры и средства художественной выразительности; выражать свое эстетическое отношение к работе.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764" w:rsidRPr="007904F3" w:rsidRDefault="00703764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Наблюдает, воспринимает и эмоционально оценивает картину, скульптуру, рисунок, декоративные украшения изделий прикладного искусства. Участвует в беседах о красоте пейзажа в природе и искусстве; об отображении времен года в пейзажной живописи, в музыке, поэзии.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764" w:rsidRPr="007904F3" w:rsidRDefault="00703764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 Умеет работать в коллективе.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764" w:rsidRPr="007904F3" w:rsidRDefault="00703764" w:rsidP="007E54DE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Выражает свое отношение и объясняет роль и значение искусства в жизни.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764" w:rsidRPr="007904F3" w:rsidRDefault="00BF5F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4F3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текущий</w:t>
            </w:r>
          </w:p>
        </w:tc>
      </w:tr>
    </w:tbl>
    <w:p w:rsidR="00666374" w:rsidRPr="007904F3" w:rsidRDefault="00666374" w:rsidP="00666374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1D6D" w:rsidRPr="007904F3" w:rsidRDefault="008A1D6D">
      <w:pPr>
        <w:rPr>
          <w:rFonts w:ascii="Times New Roman" w:hAnsi="Times New Roman" w:cs="Times New Roman"/>
          <w:sz w:val="20"/>
          <w:szCs w:val="20"/>
        </w:rPr>
      </w:pPr>
    </w:p>
    <w:sectPr w:rsidR="008A1D6D" w:rsidRPr="007904F3" w:rsidSect="00BF5F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7D408E9"/>
    <w:multiLevelType w:val="multilevel"/>
    <w:tmpl w:val="254A087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B24DD2"/>
    <w:multiLevelType w:val="multilevel"/>
    <w:tmpl w:val="8DBAB65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AA70B0"/>
    <w:multiLevelType w:val="multilevel"/>
    <w:tmpl w:val="D844272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BE6448"/>
    <w:multiLevelType w:val="multilevel"/>
    <w:tmpl w:val="DE2250A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7021D2"/>
    <w:multiLevelType w:val="multilevel"/>
    <w:tmpl w:val="63343A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B17597"/>
    <w:multiLevelType w:val="multilevel"/>
    <w:tmpl w:val="D900743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E6B3421"/>
    <w:multiLevelType w:val="hybridMultilevel"/>
    <w:tmpl w:val="957655E0"/>
    <w:lvl w:ilvl="0" w:tplc="B21ED1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D9"/>
    <w:rsid w:val="00050799"/>
    <w:rsid w:val="00055A85"/>
    <w:rsid w:val="00123853"/>
    <w:rsid w:val="001A6546"/>
    <w:rsid w:val="00236F49"/>
    <w:rsid w:val="002715FF"/>
    <w:rsid w:val="002A5B9F"/>
    <w:rsid w:val="002A639E"/>
    <w:rsid w:val="002C4212"/>
    <w:rsid w:val="002E6797"/>
    <w:rsid w:val="002F7C77"/>
    <w:rsid w:val="00323643"/>
    <w:rsid w:val="0034267F"/>
    <w:rsid w:val="00345F72"/>
    <w:rsid w:val="00356550"/>
    <w:rsid w:val="00381967"/>
    <w:rsid w:val="003913BE"/>
    <w:rsid w:val="003A29B0"/>
    <w:rsid w:val="003B54FA"/>
    <w:rsid w:val="003C378E"/>
    <w:rsid w:val="003C40B9"/>
    <w:rsid w:val="003C56D6"/>
    <w:rsid w:val="003D037D"/>
    <w:rsid w:val="003E0181"/>
    <w:rsid w:val="004C5585"/>
    <w:rsid w:val="004C7255"/>
    <w:rsid w:val="004D4B02"/>
    <w:rsid w:val="004F725E"/>
    <w:rsid w:val="00515064"/>
    <w:rsid w:val="005E4243"/>
    <w:rsid w:val="006135BC"/>
    <w:rsid w:val="00625DE1"/>
    <w:rsid w:val="00637FFA"/>
    <w:rsid w:val="00666374"/>
    <w:rsid w:val="006772AE"/>
    <w:rsid w:val="00703764"/>
    <w:rsid w:val="00730A47"/>
    <w:rsid w:val="0074319B"/>
    <w:rsid w:val="0075239A"/>
    <w:rsid w:val="007904F3"/>
    <w:rsid w:val="00796CFA"/>
    <w:rsid w:val="007D1207"/>
    <w:rsid w:val="007D6BA3"/>
    <w:rsid w:val="007E2410"/>
    <w:rsid w:val="007E54DE"/>
    <w:rsid w:val="008038C5"/>
    <w:rsid w:val="008A1D6D"/>
    <w:rsid w:val="008C4F3B"/>
    <w:rsid w:val="008E50E4"/>
    <w:rsid w:val="00926ABC"/>
    <w:rsid w:val="00960ED0"/>
    <w:rsid w:val="009C631F"/>
    <w:rsid w:val="009C6DD4"/>
    <w:rsid w:val="009D62D5"/>
    <w:rsid w:val="00A21793"/>
    <w:rsid w:val="00A43336"/>
    <w:rsid w:val="00A67BED"/>
    <w:rsid w:val="00AC0253"/>
    <w:rsid w:val="00AC20AA"/>
    <w:rsid w:val="00AD34BA"/>
    <w:rsid w:val="00B14057"/>
    <w:rsid w:val="00B752D8"/>
    <w:rsid w:val="00B8197D"/>
    <w:rsid w:val="00B97DFD"/>
    <w:rsid w:val="00BA7D62"/>
    <w:rsid w:val="00BF5F57"/>
    <w:rsid w:val="00C170D4"/>
    <w:rsid w:val="00C53351"/>
    <w:rsid w:val="00CC32F9"/>
    <w:rsid w:val="00CF19DC"/>
    <w:rsid w:val="00DA5B1C"/>
    <w:rsid w:val="00DA7DF7"/>
    <w:rsid w:val="00DB06CB"/>
    <w:rsid w:val="00DB47C9"/>
    <w:rsid w:val="00DE6646"/>
    <w:rsid w:val="00E0779E"/>
    <w:rsid w:val="00E457F2"/>
    <w:rsid w:val="00E57A3B"/>
    <w:rsid w:val="00E84C89"/>
    <w:rsid w:val="00EA25B5"/>
    <w:rsid w:val="00F12DF2"/>
    <w:rsid w:val="00F211C6"/>
    <w:rsid w:val="00F33FB6"/>
    <w:rsid w:val="00F4130C"/>
    <w:rsid w:val="00F624D9"/>
    <w:rsid w:val="00F63C6D"/>
    <w:rsid w:val="00F804E6"/>
    <w:rsid w:val="00FA4878"/>
    <w:rsid w:val="00FD19CA"/>
    <w:rsid w:val="00FD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37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07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0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04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37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07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0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0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D7340-47D0-48AD-ABCD-F88BF83C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6677</Words>
  <Characters>38063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17</cp:revision>
  <cp:lastPrinted>2016-10-23T14:51:00Z</cp:lastPrinted>
  <dcterms:created xsi:type="dcterms:W3CDTF">2016-09-25T17:19:00Z</dcterms:created>
  <dcterms:modified xsi:type="dcterms:W3CDTF">2018-08-31T15:19:00Z</dcterms:modified>
</cp:coreProperties>
</file>